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EAA" w:rsidRPr="00753B06" w:rsidRDefault="009138C1" w:rsidP="00750888">
      <w:pPr>
        <w:pStyle w:val="Naslovdokumenta"/>
        <w:rPr>
          <w:b w:val="0"/>
          <w:bCs/>
          <w:sz w:val="28"/>
          <w:szCs w:val="28"/>
        </w:rPr>
      </w:pPr>
      <w:bookmarkStart w:id="0" w:name="_GoBack"/>
      <w:bookmarkEnd w:id="0"/>
      <w:r w:rsidRPr="00753B06">
        <w:rPr>
          <w:b w:val="0"/>
          <w:bCs/>
          <w:sz w:val="28"/>
          <w:szCs w:val="28"/>
        </w:rPr>
        <w:t>SVEUČILIŠTE U ZAGREBU</w:t>
      </w:r>
    </w:p>
    <w:p w:rsidR="00750888" w:rsidRPr="00753B06" w:rsidRDefault="00501EAA" w:rsidP="00750888">
      <w:pPr>
        <w:pStyle w:val="Naslovdokumenta"/>
        <w:rPr>
          <w:sz w:val="28"/>
          <w:szCs w:val="28"/>
        </w:rPr>
      </w:pPr>
      <w:r w:rsidRPr="00753B06">
        <w:rPr>
          <w:sz w:val="28"/>
          <w:szCs w:val="28"/>
        </w:rPr>
        <w:t>FAKULTET ELEKTROTEHNIKE I RAČUNARSTVA</w:t>
      </w:r>
    </w:p>
    <w:p w:rsidR="00750888" w:rsidRPr="00753B06" w:rsidRDefault="00750888" w:rsidP="00750888"/>
    <w:p w:rsidR="00750888" w:rsidRPr="00753B06" w:rsidRDefault="00750888" w:rsidP="00750888"/>
    <w:p w:rsidR="00750888" w:rsidRPr="00753B06" w:rsidRDefault="00750888" w:rsidP="00750888"/>
    <w:p w:rsidR="00750888" w:rsidRPr="00753B06" w:rsidRDefault="00750888" w:rsidP="00750888"/>
    <w:p w:rsidR="00750888" w:rsidRPr="00753B06" w:rsidRDefault="00750888" w:rsidP="00750888"/>
    <w:p w:rsidR="00750888" w:rsidRPr="00753B06" w:rsidRDefault="00750888" w:rsidP="00750888"/>
    <w:p w:rsidR="00750888" w:rsidRPr="00753B06" w:rsidRDefault="00750888" w:rsidP="00750888"/>
    <w:p w:rsidR="00750888" w:rsidRPr="00753B06" w:rsidRDefault="00750888" w:rsidP="00750888"/>
    <w:p w:rsidR="00750888" w:rsidRPr="00753B06" w:rsidRDefault="00750888" w:rsidP="00750888"/>
    <w:p w:rsidR="001F2E0C" w:rsidRPr="00753B06" w:rsidRDefault="001F2E0C" w:rsidP="001F2E0C">
      <w:pPr>
        <w:pStyle w:val="Naslovdokumenta"/>
        <w:rPr>
          <w:sz w:val="28"/>
          <w:szCs w:val="28"/>
        </w:rPr>
      </w:pPr>
      <w:r w:rsidRPr="00753B06">
        <w:rPr>
          <w:sz w:val="28"/>
          <w:szCs w:val="28"/>
        </w:rPr>
        <w:t>SEMINAR</w:t>
      </w:r>
    </w:p>
    <w:p w:rsidR="00750888" w:rsidRPr="00753B06" w:rsidRDefault="00750888" w:rsidP="00750888"/>
    <w:p w:rsidR="00501EAA" w:rsidRPr="00753B06" w:rsidRDefault="000038A7" w:rsidP="00750888">
      <w:pPr>
        <w:pStyle w:val="Naslovdokumenta"/>
      </w:pPr>
      <w:r w:rsidRPr="00753B06">
        <w:t>Optimizacija u kriptografiji</w:t>
      </w:r>
    </w:p>
    <w:p w:rsidR="00501EAA" w:rsidRPr="00753B06" w:rsidRDefault="000038A7" w:rsidP="009138C1">
      <w:pPr>
        <w:pStyle w:val="Autordokumenta"/>
      </w:pPr>
      <w:r w:rsidRPr="00753B06">
        <w:t>Dino Jović</w:t>
      </w:r>
    </w:p>
    <w:p w:rsidR="001F2E0C" w:rsidRPr="00753B06" w:rsidRDefault="001F2E0C" w:rsidP="001F2E0C">
      <w:pPr>
        <w:pStyle w:val="Autordokumenta"/>
      </w:pPr>
      <w:r w:rsidRPr="00753B06">
        <w:rPr>
          <w:i w:val="0"/>
          <w:iCs/>
        </w:rPr>
        <w:t>Voditelj:</w:t>
      </w:r>
      <w:r w:rsidR="000038A7" w:rsidRPr="00753B06">
        <w:t xml:space="preserve"> Domagoj </w:t>
      </w:r>
      <w:proofErr w:type="spellStart"/>
      <w:r w:rsidR="000038A7" w:rsidRPr="00753B06">
        <w:t>Jakobović</w:t>
      </w:r>
      <w:proofErr w:type="spellEnd"/>
    </w:p>
    <w:p w:rsidR="00750888" w:rsidRPr="00753B06" w:rsidRDefault="00750888" w:rsidP="00750888"/>
    <w:p w:rsidR="00750888" w:rsidRPr="00753B06" w:rsidRDefault="00750888" w:rsidP="00750888"/>
    <w:p w:rsidR="001F2E0C" w:rsidRPr="00753B06" w:rsidRDefault="001F2E0C" w:rsidP="00750888"/>
    <w:p w:rsidR="001F2E0C" w:rsidRPr="00753B06" w:rsidRDefault="001F2E0C" w:rsidP="00750888"/>
    <w:p w:rsidR="00750888" w:rsidRPr="00753B06" w:rsidRDefault="00750888" w:rsidP="00750888"/>
    <w:p w:rsidR="001F2E0C" w:rsidRPr="00753B06" w:rsidRDefault="001F2E0C" w:rsidP="00750888"/>
    <w:p w:rsidR="00750888" w:rsidRPr="00753B06" w:rsidRDefault="00750888" w:rsidP="00750888"/>
    <w:p w:rsidR="00750888" w:rsidRPr="00753B06" w:rsidRDefault="00750888" w:rsidP="00750888"/>
    <w:p w:rsidR="00750888" w:rsidRPr="00753B06" w:rsidRDefault="00750888" w:rsidP="00750888"/>
    <w:p w:rsidR="00750888" w:rsidRPr="00753B06" w:rsidRDefault="00750888" w:rsidP="00750888"/>
    <w:p w:rsidR="00750888" w:rsidRPr="00753B06" w:rsidRDefault="00750888" w:rsidP="00750888"/>
    <w:p w:rsidR="00750888" w:rsidRPr="00753B06" w:rsidRDefault="00750888" w:rsidP="00750888"/>
    <w:p w:rsidR="00750888" w:rsidRPr="00753B06" w:rsidRDefault="00750888" w:rsidP="00750888"/>
    <w:p w:rsidR="00750888" w:rsidRPr="00753B06" w:rsidRDefault="00750888" w:rsidP="009138C1">
      <w:pPr>
        <w:pStyle w:val="Mjestoidatum"/>
      </w:pPr>
      <w:r w:rsidRPr="00753B06">
        <w:t xml:space="preserve">Zagreb, </w:t>
      </w:r>
      <w:r w:rsidR="000038A7" w:rsidRPr="00753B06">
        <w:t>travanj - svibanj, 2014</w:t>
      </w:r>
    </w:p>
    <w:p w:rsidR="008B4C8C" w:rsidRPr="00753B06" w:rsidRDefault="00750888" w:rsidP="008B4C8C">
      <w:r w:rsidRPr="00753B06">
        <w:lastRenderedPageBreak/>
        <w:br w:type="page"/>
      </w:r>
    </w:p>
    <w:p w:rsidR="008B4C8C" w:rsidRPr="00753B06" w:rsidRDefault="008B4C8C" w:rsidP="008B4C8C"/>
    <w:p w:rsidR="008B4C8C" w:rsidRPr="00753B06" w:rsidRDefault="008B4C8C" w:rsidP="008B4C8C"/>
    <w:p w:rsidR="00750888" w:rsidRPr="00753B06" w:rsidRDefault="00750888" w:rsidP="008B4C8C">
      <w:pPr>
        <w:rPr>
          <w:b/>
          <w:bCs/>
          <w:sz w:val="28"/>
          <w:szCs w:val="28"/>
        </w:rPr>
      </w:pPr>
      <w:r w:rsidRPr="00753B06">
        <w:rPr>
          <w:b/>
          <w:bCs/>
          <w:sz w:val="28"/>
          <w:szCs w:val="28"/>
        </w:rPr>
        <w:t>Sadržaj</w:t>
      </w:r>
    </w:p>
    <w:p w:rsidR="00750888" w:rsidRPr="00753B06" w:rsidRDefault="00750888" w:rsidP="00750888"/>
    <w:p w:rsidR="00D5298C" w:rsidRDefault="00750888">
      <w:pPr>
        <w:pStyle w:val="TOC1"/>
        <w:rPr>
          <w:rFonts w:asciiTheme="minorHAnsi" w:eastAsiaTheme="minorEastAsia" w:hAnsiTheme="minorHAnsi" w:cstheme="minorBidi"/>
          <w:sz w:val="22"/>
          <w:szCs w:val="22"/>
        </w:rPr>
      </w:pPr>
      <w:r w:rsidRPr="00753B06">
        <w:fldChar w:fldCharType="begin"/>
      </w:r>
      <w:r w:rsidRPr="00753B06">
        <w:instrText xml:space="preserve"> TOC \o "1-3" \h \z \u </w:instrText>
      </w:r>
      <w:r w:rsidRPr="00753B06">
        <w:fldChar w:fldCharType="separate"/>
      </w:r>
      <w:hyperlink w:anchor="_Toc387330675" w:history="1">
        <w:r w:rsidR="00D5298C" w:rsidRPr="00620FA7">
          <w:rPr>
            <w:rStyle w:val="Hyperlink"/>
          </w:rPr>
          <w:t>1.</w:t>
        </w:r>
        <w:r w:rsidR="00D5298C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5298C" w:rsidRPr="00620FA7">
          <w:rPr>
            <w:rStyle w:val="Hyperlink"/>
          </w:rPr>
          <w:t>Uvod</w:t>
        </w:r>
        <w:r w:rsidR="00D5298C">
          <w:rPr>
            <w:webHidden/>
          </w:rPr>
          <w:tab/>
        </w:r>
        <w:r w:rsidR="00D5298C">
          <w:rPr>
            <w:webHidden/>
          </w:rPr>
          <w:fldChar w:fldCharType="begin"/>
        </w:r>
        <w:r w:rsidR="00D5298C">
          <w:rPr>
            <w:webHidden/>
          </w:rPr>
          <w:instrText xml:space="preserve"> PAGEREF _Toc387330675 \h </w:instrText>
        </w:r>
        <w:r w:rsidR="00D5298C">
          <w:rPr>
            <w:webHidden/>
          </w:rPr>
        </w:r>
        <w:r w:rsidR="00D5298C">
          <w:rPr>
            <w:webHidden/>
          </w:rPr>
          <w:fldChar w:fldCharType="separate"/>
        </w:r>
        <w:r w:rsidR="00B466EE">
          <w:rPr>
            <w:webHidden/>
          </w:rPr>
          <w:t>1</w:t>
        </w:r>
        <w:r w:rsidR="00D5298C">
          <w:rPr>
            <w:webHidden/>
          </w:rPr>
          <w:fldChar w:fldCharType="end"/>
        </w:r>
      </w:hyperlink>
    </w:p>
    <w:p w:rsidR="00D5298C" w:rsidRDefault="0078600B">
      <w:pPr>
        <w:pStyle w:val="TOC1"/>
        <w:rPr>
          <w:rFonts w:asciiTheme="minorHAnsi" w:eastAsiaTheme="minorEastAsia" w:hAnsiTheme="minorHAnsi" w:cstheme="minorBidi"/>
          <w:sz w:val="22"/>
          <w:szCs w:val="22"/>
        </w:rPr>
      </w:pPr>
      <w:hyperlink w:anchor="_Toc387330676" w:history="1">
        <w:r w:rsidR="00D5298C" w:rsidRPr="00620FA7">
          <w:rPr>
            <w:rStyle w:val="Hyperlink"/>
          </w:rPr>
          <w:t>2.</w:t>
        </w:r>
        <w:r w:rsidR="00D5298C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5298C" w:rsidRPr="00620FA7">
          <w:rPr>
            <w:rStyle w:val="Hyperlink"/>
          </w:rPr>
          <w:t>Cartesian GA</w:t>
        </w:r>
        <w:r w:rsidR="00D5298C">
          <w:rPr>
            <w:webHidden/>
          </w:rPr>
          <w:tab/>
        </w:r>
        <w:r w:rsidR="00D5298C">
          <w:rPr>
            <w:webHidden/>
          </w:rPr>
          <w:fldChar w:fldCharType="begin"/>
        </w:r>
        <w:r w:rsidR="00D5298C">
          <w:rPr>
            <w:webHidden/>
          </w:rPr>
          <w:instrText xml:space="preserve"> PAGEREF _Toc387330676 \h </w:instrText>
        </w:r>
        <w:r w:rsidR="00D5298C">
          <w:rPr>
            <w:webHidden/>
          </w:rPr>
        </w:r>
        <w:r w:rsidR="00D5298C">
          <w:rPr>
            <w:webHidden/>
          </w:rPr>
          <w:fldChar w:fldCharType="separate"/>
        </w:r>
        <w:r w:rsidR="00B466EE">
          <w:rPr>
            <w:webHidden/>
          </w:rPr>
          <w:t>2</w:t>
        </w:r>
        <w:r w:rsidR="00D5298C">
          <w:rPr>
            <w:webHidden/>
          </w:rPr>
          <w:fldChar w:fldCharType="end"/>
        </w:r>
      </w:hyperlink>
    </w:p>
    <w:p w:rsidR="00D5298C" w:rsidRDefault="0078600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hyperlink w:anchor="_Toc387330677" w:history="1">
        <w:r w:rsidR="00D5298C" w:rsidRPr="00620FA7">
          <w:rPr>
            <w:rStyle w:val="Hyperlink"/>
          </w:rPr>
          <w:t>2.1. Teorijski uvod</w:t>
        </w:r>
        <w:r w:rsidR="00D5298C">
          <w:rPr>
            <w:webHidden/>
          </w:rPr>
          <w:tab/>
        </w:r>
        <w:r w:rsidR="00D5298C">
          <w:rPr>
            <w:webHidden/>
          </w:rPr>
          <w:fldChar w:fldCharType="begin"/>
        </w:r>
        <w:r w:rsidR="00D5298C">
          <w:rPr>
            <w:webHidden/>
          </w:rPr>
          <w:instrText xml:space="preserve"> PAGEREF _Toc387330677 \h </w:instrText>
        </w:r>
        <w:r w:rsidR="00D5298C">
          <w:rPr>
            <w:webHidden/>
          </w:rPr>
        </w:r>
        <w:r w:rsidR="00D5298C">
          <w:rPr>
            <w:webHidden/>
          </w:rPr>
          <w:fldChar w:fldCharType="separate"/>
        </w:r>
        <w:r w:rsidR="00B466EE">
          <w:rPr>
            <w:webHidden/>
          </w:rPr>
          <w:t>2</w:t>
        </w:r>
        <w:r w:rsidR="00D5298C">
          <w:rPr>
            <w:webHidden/>
          </w:rPr>
          <w:fldChar w:fldCharType="end"/>
        </w:r>
      </w:hyperlink>
    </w:p>
    <w:p w:rsidR="00D5298C" w:rsidRDefault="0078600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hyperlink w:anchor="_Toc387330678" w:history="1">
        <w:r w:rsidR="00D5298C" w:rsidRPr="00620FA7">
          <w:rPr>
            <w:rStyle w:val="Hyperlink"/>
          </w:rPr>
          <w:t>2.2. Inicializacijski parametri</w:t>
        </w:r>
        <w:r w:rsidR="00D5298C">
          <w:rPr>
            <w:webHidden/>
          </w:rPr>
          <w:tab/>
        </w:r>
        <w:r w:rsidR="00D5298C">
          <w:rPr>
            <w:webHidden/>
          </w:rPr>
          <w:fldChar w:fldCharType="begin"/>
        </w:r>
        <w:r w:rsidR="00D5298C">
          <w:rPr>
            <w:webHidden/>
          </w:rPr>
          <w:instrText xml:space="preserve"> PAGEREF _Toc387330678 \h </w:instrText>
        </w:r>
        <w:r w:rsidR="00D5298C">
          <w:rPr>
            <w:webHidden/>
          </w:rPr>
        </w:r>
        <w:r w:rsidR="00D5298C">
          <w:rPr>
            <w:webHidden/>
          </w:rPr>
          <w:fldChar w:fldCharType="separate"/>
        </w:r>
        <w:r w:rsidR="00B466EE">
          <w:rPr>
            <w:webHidden/>
          </w:rPr>
          <w:t>2</w:t>
        </w:r>
        <w:r w:rsidR="00D5298C">
          <w:rPr>
            <w:webHidden/>
          </w:rPr>
          <w:fldChar w:fldCharType="end"/>
        </w:r>
      </w:hyperlink>
    </w:p>
    <w:p w:rsidR="00D5298C" w:rsidRDefault="0078600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hyperlink w:anchor="_Toc387330679" w:history="1">
        <w:r w:rsidR="00D5298C" w:rsidRPr="00620FA7">
          <w:rPr>
            <w:rStyle w:val="Hyperlink"/>
          </w:rPr>
          <w:t>2.3. Memorijske strukture</w:t>
        </w:r>
        <w:r w:rsidR="00D5298C">
          <w:rPr>
            <w:webHidden/>
          </w:rPr>
          <w:tab/>
        </w:r>
        <w:r w:rsidR="00D5298C">
          <w:rPr>
            <w:webHidden/>
          </w:rPr>
          <w:fldChar w:fldCharType="begin"/>
        </w:r>
        <w:r w:rsidR="00D5298C">
          <w:rPr>
            <w:webHidden/>
          </w:rPr>
          <w:instrText xml:space="preserve"> PAGEREF _Toc387330679 \h </w:instrText>
        </w:r>
        <w:r w:rsidR="00D5298C">
          <w:rPr>
            <w:webHidden/>
          </w:rPr>
        </w:r>
        <w:r w:rsidR="00D5298C">
          <w:rPr>
            <w:webHidden/>
          </w:rPr>
          <w:fldChar w:fldCharType="separate"/>
        </w:r>
        <w:r w:rsidR="00B466EE">
          <w:rPr>
            <w:webHidden/>
          </w:rPr>
          <w:t>3</w:t>
        </w:r>
        <w:r w:rsidR="00D5298C">
          <w:rPr>
            <w:webHidden/>
          </w:rPr>
          <w:fldChar w:fldCharType="end"/>
        </w:r>
      </w:hyperlink>
    </w:p>
    <w:p w:rsidR="00D5298C" w:rsidRDefault="0078600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hyperlink w:anchor="_Toc387330680" w:history="1">
        <w:r w:rsidR="00D5298C" w:rsidRPr="00620FA7">
          <w:rPr>
            <w:rStyle w:val="Hyperlink"/>
          </w:rPr>
          <w:t>2.4. Genetski operatori</w:t>
        </w:r>
        <w:r w:rsidR="00D5298C">
          <w:rPr>
            <w:webHidden/>
          </w:rPr>
          <w:tab/>
        </w:r>
        <w:r w:rsidR="00D5298C">
          <w:rPr>
            <w:webHidden/>
          </w:rPr>
          <w:fldChar w:fldCharType="begin"/>
        </w:r>
        <w:r w:rsidR="00D5298C">
          <w:rPr>
            <w:webHidden/>
          </w:rPr>
          <w:instrText xml:space="preserve"> PAGEREF _Toc387330680 \h </w:instrText>
        </w:r>
        <w:r w:rsidR="00D5298C">
          <w:rPr>
            <w:webHidden/>
          </w:rPr>
        </w:r>
        <w:r w:rsidR="00D5298C">
          <w:rPr>
            <w:webHidden/>
          </w:rPr>
          <w:fldChar w:fldCharType="separate"/>
        </w:r>
        <w:r w:rsidR="00B466EE">
          <w:rPr>
            <w:webHidden/>
          </w:rPr>
          <w:t>4</w:t>
        </w:r>
        <w:r w:rsidR="00D5298C">
          <w:rPr>
            <w:webHidden/>
          </w:rPr>
          <w:fldChar w:fldCharType="end"/>
        </w:r>
      </w:hyperlink>
    </w:p>
    <w:p w:rsidR="00D5298C" w:rsidRDefault="0078600B">
      <w:pPr>
        <w:pStyle w:val="TOC1"/>
        <w:rPr>
          <w:rFonts w:asciiTheme="minorHAnsi" w:eastAsiaTheme="minorEastAsia" w:hAnsiTheme="minorHAnsi" w:cstheme="minorBidi"/>
          <w:sz w:val="22"/>
          <w:szCs w:val="22"/>
        </w:rPr>
      </w:pPr>
      <w:hyperlink w:anchor="_Toc387330681" w:history="1">
        <w:r w:rsidR="00D5298C" w:rsidRPr="00620FA7">
          <w:rPr>
            <w:rStyle w:val="Hyperlink"/>
          </w:rPr>
          <w:t>3.</w:t>
        </w:r>
        <w:r w:rsidR="00D5298C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5298C" w:rsidRPr="00620FA7">
          <w:rPr>
            <w:rStyle w:val="Hyperlink"/>
          </w:rPr>
          <w:t>Sbox</w:t>
        </w:r>
        <w:r w:rsidR="00D5298C">
          <w:rPr>
            <w:webHidden/>
          </w:rPr>
          <w:tab/>
        </w:r>
        <w:r w:rsidR="00D5298C">
          <w:rPr>
            <w:webHidden/>
          </w:rPr>
          <w:fldChar w:fldCharType="begin"/>
        </w:r>
        <w:r w:rsidR="00D5298C">
          <w:rPr>
            <w:webHidden/>
          </w:rPr>
          <w:instrText xml:space="preserve"> PAGEREF _Toc387330681 \h </w:instrText>
        </w:r>
        <w:r w:rsidR="00D5298C">
          <w:rPr>
            <w:webHidden/>
          </w:rPr>
        </w:r>
        <w:r w:rsidR="00D5298C">
          <w:rPr>
            <w:webHidden/>
          </w:rPr>
          <w:fldChar w:fldCharType="separate"/>
        </w:r>
        <w:r w:rsidR="00B466EE">
          <w:rPr>
            <w:webHidden/>
          </w:rPr>
          <w:t>5</w:t>
        </w:r>
        <w:r w:rsidR="00D5298C">
          <w:rPr>
            <w:webHidden/>
          </w:rPr>
          <w:fldChar w:fldCharType="end"/>
        </w:r>
      </w:hyperlink>
    </w:p>
    <w:p w:rsidR="00D5298C" w:rsidRDefault="0078600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hyperlink w:anchor="_Toc387330682" w:history="1">
        <w:r w:rsidR="00D5298C" w:rsidRPr="00620FA7">
          <w:rPr>
            <w:rStyle w:val="Hyperlink"/>
          </w:rPr>
          <w:t>3.1. Značajke Sbox-ova</w:t>
        </w:r>
        <w:r w:rsidR="00D5298C">
          <w:rPr>
            <w:webHidden/>
          </w:rPr>
          <w:tab/>
        </w:r>
        <w:r w:rsidR="00D5298C">
          <w:rPr>
            <w:webHidden/>
          </w:rPr>
          <w:fldChar w:fldCharType="begin"/>
        </w:r>
        <w:r w:rsidR="00D5298C">
          <w:rPr>
            <w:webHidden/>
          </w:rPr>
          <w:instrText xml:space="preserve"> PAGEREF _Toc387330682 \h </w:instrText>
        </w:r>
        <w:r w:rsidR="00D5298C">
          <w:rPr>
            <w:webHidden/>
          </w:rPr>
        </w:r>
        <w:r w:rsidR="00D5298C">
          <w:rPr>
            <w:webHidden/>
          </w:rPr>
          <w:fldChar w:fldCharType="separate"/>
        </w:r>
        <w:r w:rsidR="00B466EE">
          <w:rPr>
            <w:webHidden/>
          </w:rPr>
          <w:t>5</w:t>
        </w:r>
        <w:r w:rsidR="00D5298C">
          <w:rPr>
            <w:webHidden/>
          </w:rPr>
          <w:fldChar w:fldCharType="end"/>
        </w:r>
      </w:hyperlink>
    </w:p>
    <w:p w:rsidR="00D5298C" w:rsidRDefault="0078600B">
      <w:pPr>
        <w:pStyle w:val="TOC1"/>
        <w:rPr>
          <w:rFonts w:asciiTheme="minorHAnsi" w:eastAsiaTheme="minorEastAsia" w:hAnsiTheme="minorHAnsi" w:cstheme="minorBidi"/>
          <w:sz w:val="22"/>
          <w:szCs w:val="22"/>
        </w:rPr>
      </w:pPr>
      <w:hyperlink w:anchor="_Toc387330683" w:history="1">
        <w:r w:rsidR="00D5298C" w:rsidRPr="00620FA7">
          <w:rPr>
            <w:rStyle w:val="Hyperlink"/>
          </w:rPr>
          <w:t>4.</w:t>
        </w:r>
        <w:r w:rsidR="00D5298C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5298C" w:rsidRPr="00620FA7">
          <w:rPr>
            <w:rStyle w:val="Hyperlink"/>
          </w:rPr>
          <w:t>Rezultati testiranja</w:t>
        </w:r>
        <w:r w:rsidR="00D5298C">
          <w:rPr>
            <w:webHidden/>
          </w:rPr>
          <w:tab/>
        </w:r>
        <w:r w:rsidR="00D5298C">
          <w:rPr>
            <w:webHidden/>
          </w:rPr>
          <w:fldChar w:fldCharType="begin"/>
        </w:r>
        <w:r w:rsidR="00D5298C">
          <w:rPr>
            <w:webHidden/>
          </w:rPr>
          <w:instrText xml:space="preserve"> PAGEREF _Toc387330683 \h </w:instrText>
        </w:r>
        <w:r w:rsidR="00D5298C">
          <w:rPr>
            <w:webHidden/>
          </w:rPr>
        </w:r>
        <w:r w:rsidR="00D5298C">
          <w:rPr>
            <w:webHidden/>
          </w:rPr>
          <w:fldChar w:fldCharType="separate"/>
        </w:r>
        <w:r w:rsidR="00B466EE">
          <w:rPr>
            <w:webHidden/>
          </w:rPr>
          <w:t>6</w:t>
        </w:r>
        <w:r w:rsidR="00D5298C">
          <w:rPr>
            <w:webHidden/>
          </w:rPr>
          <w:fldChar w:fldCharType="end"/>
        </w:r>
      </w:hyperlink>
    </w:p>
    <w:p w:rsidR="00D5298C" w:rsidRDefault="0078600B">
      <w:pPr>
        <w:pStyle w:val="TOC1"/>
        <w:rPr>
          <w:rFonts w:asciiTheme="minorHAnsi" w:eastAsiaTheme="minorEastAsia" w:hAnsiTheme="minorHAnsi" w:cstheme="minorBidi"/>
          <w:sz w:val="22"/>
          <w:szCs w:val="22"/>
        </w:rPr>
      </w:pPr>
      <w:hyperlink w:anchor="_Toc387330684" w:history="1">
        <w:r w:rsidR="00D5298C" w:rsidRPr="00620FA7">
          <w:rPr>
            <w:rStyle w:val="Hyperlink"/>
          </w:rPr>
          <w:t>5.</w:t>
        </w:r>
        <w:r w:rsidR="00D5298C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5298C" w:rsidRPr="00620FA7">
          <w:rPr>
            <w:rStyle w:val="Hyperlink"/>
          </w:rPr>
          <w:t>Upute za korištenje</w:t>
        </w:r>
        <w:r w:rsidR="00D5298C">
          <w:rPr>
            <w:webHidden/>
          </w:rPr>
          <w:tab/>
        </w:r>
        <w:r w:rsidR="00D5298C">
          <w:rPr>
            <w:webHidden/>
          </w:rPr>
          <w:fldChar w:fldCharType="begin"/>
        </w:r>
        <w:r w:rsidR="00D5298C">
          <w:rPr>
            <w:webHidden/>
          </w:rPr>
          <w:instrText xml:space="preserve"> PAGEREF _Toc387330684 \h </w:instrText>
        </w:r>
        <w:r w:rsidR="00D5298C">
          <w:rPr>
            <w:webHidden/>
          </w:rPr>
        </w:r>
        <w:r w:rsidR="00D5298C">
          <w:rPr>
            <w:webHidden/>
          </w:rPr>
          <w:fldChar w:fldCharType="separate"/>
        </w:r>
        <w:r w:rsidR="00B466EE">
          <w:rPr>
            <w:webHidden/>
          </w:rPr>
          <w:t>7</w:t>
        </w:r>
        <w:r w:rsidR="00D5298C">
          <w:rPr>
            <w:webHidden/>
          </w:rPr>
          <w:fldChar w:fldCharType="end"/>
        </w:r>
      </w:hyperlink>
    </w:p>
    <w:p w:rsidR="00D5298C" w:rsidRDefault="0078600B">
      <w:pPr>
        <w:pStyle w:val="TOC1"/>
        <w:rPr>
          <w:rFonts w:asciiTheme="minorHAnsi" w:eastAsiaTheme="minorEastAsia" w:hAnsiTheme="minorHAnsi" w:cstheme="minorBidi"/>
          <w:sz w:val="22"/>
          <w:szCs w:val="22"/>
        </w:rPr>
      </w:pPr>
      <w:hyperlink w:anchor="_Toc387330685" w:history="1">
        <w:r w:rsidR="00D5298C" w:rsidRPr="00620FA7">
          <w:rPr>
            <w:rStyle w:val="Hyperlink"/>
          </w:rPr>
          <w:t>6.</w:t>
        </w:r>
        <w:r w:rsidR="00D5298C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5298C" w:rsidRPr="00620FA7">
          <w:rPr>
            <w:rStyle w:val="Hyperlink"/>
          </w:rPr>
          <w:t>Zaključak</w:t>
        </w:r>
        <w:r w:rsidR="00D5298C">
          <w:rPr>
            <w:webHidden/>
          </w:rPr>
          <w:tab/>
        </w:r>
        <w:r w:rsidR="00D5298C">
          <w:rPr>
            <w:webHidden/>
          </w:rPr>
          <w:fldChar w:fldCharType="begin"/>
        </w:r>
        <w:r w:rsidR="00D5298C">
          <w:rPr>
            <w:webHidden/>
          </w:rPr>
          <w:instrText xml:space="preserve"> PAGEREF _Toc387330685 \h </w:instrText>
        </w:r>
        <w:r w:rsidR="00D5298C">
          <w:rPr>
            <w:webHidden/>
          </w:rPr>
        </w:r>
        <w:r w:rsidR="00D5298C">
          <w:rPr>
            <w:webHidden/>
          </w:rPr>
          <w:fldChar w:fldCharType="separate"/>
        </w:r>
        <w:r w:rsidR="00B466EE">
          <w:rPr>
            <w:webHidden/>
          </w:rPr>
          <w:t>8</w:t>
        </w:r>
        <w:r w:rsidR="00D5298C">
          <w:rPr>
            <w:webHidden/>
          </w:rPr>
          <w:fldChar w:fldCharType="end"/>
        </w:r>
      </w:hyperlink>
    </w:p>
    <w:p w:rsidR="00D5298C" w:rsidRDefault="0078600B">
      <w:pPr>
        <w:pStyle w:val="TOC1"/>
        <w:rPr>
          <w:rFonts w:asciiTheme="minorHAnsi" w:eastAsiaTheme="minorEastAsia" w:hAnsiTheme="minorHAnsi" w:cstheme="minorBidi"/>
          <w:sz w:val="22"/>
          <w:szCs w:val="22"/>
        </w:rPr>
      </w:pPr>
      <w:hyperlink w:anchor="_Toc387330686" w:history="1">
        <w:r w:rsidR="00D5298C" w:rsidRPr="00620FA7">
          <w:rPr>
            <w:rStyle w:val="Hyperlink"/>
          </w:rPr>
          <w:t>7.</w:t>
        </w:r>
        <w:r w:rsidR="00D5298C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5298C" w:rsidRPr="00620FA7">
          <w:rPr>
            <w:rStyle w:val="Hyperlink"/>
          </w:rPr>
          <w:t>Literatura</w:t>
        </w:r>
        <w:r w:rsidR="00D5298C">
          <w:rPr>
            <w:webHidden/>
          </w:rPr>
          <w:tab/>
        </w:r>
        <w:r w:rsidR="00D5298C">
          <w:rPr>
            <w:webHidden/>
          </w:rPr>
          <w:fldChar w:fldCharType="begin"/>
        </w:r>
        <w:r w:rsidR="00D5298C">
          <w:rPr>
            <w:webHidden/>
          </w:rPr>
          <w:instrText xml:space="preserve"> PAGEREF _Toc387330686 \h </w:instrText>
        </w:r>
        <w:r w:rsidR="00D5298C">
          <w:rPr>
            <w:webHidden/>
          </w:rPr>
        </w:r>
        <w:r w:rsidR="00D5298C">
          <w:rPr>
            <w:webHidden/>
          </w:rPr>
          <w:fldChar w:fldCharType="separate"/>
        </w:r>
        <w:r w:rsidR="00B466EE">
          <w:rPr>
            <w:webHidden/>
          </w:rPr>
          <w:t>9</w:t>
        </w:r>
        <w:r w:rsidR="00D5298C">
          <w:rPr>
            <w:webHidden/>
          </w:rPr>
          <w:fldChar w:fldCharType="end"/>
        </w:r>
      </w:hyperlink>
    </w:p>
    <w:p w:rsidR="00D5298C" w:rsidRDefault="0078600B">
      <w:pPr>
        <w:pStyle w:val="TOC1"/>
        <w:rPr>
          <w:rFonts w:asciiTheme="minorHAnsi" w:eastAsiaTheme="minorEastAsia" w:hAnsiTheme="minorHAnsi" w:cstheme="minorBidi"/>
          <w:sz w:val="22"/>
          <w:szCs w:val="22"/>
        </w:rPr>
      </w:pPr>
      <w:hyperlink w:anchor="_Toc387330687" w:history="1">
        <w:r w:rsidR="00D5298C" w:rsidRPr="00620FA7">
          <w:rPr>
            <w:rStyle w:val="Hyperlink"/>
          </w:rPr>
          <w:t>8.</w:t>
        </w:r>
        <w:r w:rsidR="00D5298C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5298C" w:rsidRPr="00620FA7">
          <w:rPr>
            <w:rStyle w:val="Hyperlink"/>
          </w:rPr>
          <w:t>Sažetak</w:t>
        </w:r>
        <w:r w:rsidR="00D5298C">
          <w:rPr>
            <w:webHidden/>
          </w:rPr>
          <w:tab/>
        </w:r>
        <w:r w:rsidR="00D5298C">
          <w:rPr>
            <w:webHidden/>
          </w:rPr>
          <w:fldChar w:fldCharType="begin"/>
        </w:r>
        <w:r w:rsidR="00D5298C">
          <w:rPr>
            <w:webHidden/>
          </w:rPr>
          <w:instrText xml:space="preserve"> PAGEREF _Toc387330687 \h </w:instrText>
        </w:r>
        <w:r w:rsidR="00D5298C">
          <w:rPr>
            <w:webHidden/>
          </w:rPr>
        </w:r>
        <w:r w:rsidR="00D5298C">
          <w:rPr>
            <w:webHidden/>
          </w:rPr>
          <w:fldChar w:fldCharType="separate"/>
        </w:r>
        <w:r w:rsidR="00B466EE">
          <w:rPr>
            <w:webHidden/>
          </w:rPr>
          <w:t>10</w:t>
        </w:r>
        <w:r w:rsidR="00D5298C">
          <w:rPr>
            <w:webHidden/>
          </w:rPr>
          <w:fldChar w:fldCharType="end"/>
        </w:r>
      </w:hyperlink>
    </w:p>
    <w:p w:rsidR="00750888" w:rsidRPr="00753B06" w:rsidRDefault="00750888" w:rsidP="00750888">
      <w:r w:rsidRPr="00753B06">
        <w:fldChar w:fldCharType="end"/>
      </w:r>
    </w:p>
    <w:p w:rsidR="00BE230D" w:rsidRPr="00753B06" w:rsidRDefault="00BE230D" w:rsidP="00750888"/>
    <w:p w:rsidR="00BE230D" w:rsidRPr="00753B06" w:rsidRDefault="00BE230D" w:rsidP="00750888">
      <w:pPr>
        <w:sectPr w:rsidR="00BE230D" w:rsidRPr="00753B06" w:rsidSect="00F73319">
          <w:headerReference w:type="even" r:id="rId8"/>
          <w:footerReference w:type="even" r:id="rId9"/>
          <w:pgSz w:w="11906" w:h="16838" w:code="9"/>
          <w:pgMar w:top="1701" w:right="1134" w:bottom="1701" w:left="1701" w:header="680" w:footer="680" w:gutter="0"/>
          <w:pgNumType w:start="1"/>
          <w:cols w:space="708"/>
          <w:docGrid w:linePitch="360"/>
        </w:sectPr>
      </w:pPr>
    </w:p>
    <w:p w:rsidR="00BE230D" w:rsidRPr="00753B06" w:rsidRDefault="00BE230D" w:rsidP="00750888"/>
    <w:p w:rsidR="00750888" w:rsidRPr="00753B06" w:rsidRDefault="00750888" w:rsidP="007D5E30">
      <w:pPr>
        <w:pStyle w:val="Heading1"/>
        <w:numPr>
          <w:ilvl w:val="0"/>
          <w:numId w:val="39"/>
        </w:numPr>
      </w:pPr>
      <w:bookmarkStart w:id="1" w:name="_Toc73793693"/>
      <w:bookmarkStart w:id="2" w:name="_Toc73794263"/>
      <w:bookmarkStart w:id="3" w:name="_Toc113812202"/>
      <w:bookmarkStart w:id="4" w:name="_Toc387330675"/>
      <w:r w:rsidRPr="00753B06">
        <w:lastRenderedPageBreak/>
        <w:t>Uvod</w:t>
      </w:r>
      <w:bookmarkEnd w:id="1"/>
      <w:bookmarkEnd w:id="2"/>
      <w:bookmarkEnd w:id="3"/>
      <w:bookmarkEnd w:id="4"/>
    </w:p>
    <w:p w:rsidR="0099402B" w:rsidRPr="00753B06" w:rsidRDefault="0099402B" w:rsidP="0099402B"/>
    <w:p w:rsidR="00842E87" w:rsidRPr="00753B06" w:rsidRDefault="00FC1E21" w:rsidP="0099402B">
      <w:r w:rsidRPr="00753B06">
        <w:t>Kriptografiju koristimo kako bi omogućili</w:t>
      </w:r>
      <w:r w:rsidR="000038A7" w:rsidRPr="00753B06">
        <w:t xml:space="preserve"> da poruku koj</w:t>
      </w:r>
      <w:r w:rsidR="00842E87" w:rsidRPr="00753B06">
        <w:t>a putuje nesigurnim kanalom može razumjeti samo ona osoba kojoj je upućena, a da za sve ostale osobe izgleda što sličnije bijelom šumu.</w:t>
      </w:r>
    </w:p>
    <w:p w:rsidR="00842E87" w:rsidRPr="00753B06" w:rsidRDefault="00842E87" w:rsidP="0099402B">
      <w:r w:rsidRPr="00753B06">
        <w:t xml:space="preserve">Postavlja se pitanje, ako ta osoba može dekriptirati poruku zašto ostali ljudi ne bi probali i što ih pokušava spriječiti da </w:t>
      </w:r>
      <w:r w:rsidR="005B16CE" w:rsidRPr="00753B06">
        <w:t>oni dekriptiraju poruku?</w:t>
      </w:r>
      <w:r w:rsidRPr="00753B06">
        <w:t xml:space="preserve"> Odgovor na ta pitanja je naravno da pokušavaju dekriptirati poruke, a glavna obrana su </w:t>
      </w:r>
      <w:proofErr w:type="spellStart"/>
      <w:r w:rsidRPr="00753B06">
        <w:t>Sbox</w:t>
      </w:r>
      <w:proofErr w:type="spellEnd"/>
      <w:r w:rsidRPr="00753B06">
        <w:t>-ovi.</w:t>
      </w:r>
    </w:p>
    <w:p w:rsidR="005B16CE" w:rsidRPr="00753B06" w:rsidRDefault="00842E87" w:rsidP="0099402B">
      <w:r w:rsidRPr="00753B06">
        <w:t xml:space="preserve">Što </w:t>
      </w:r>
      <w:proofErr w:type="spellStart"/>
      <w:r w:rsidRPr="00753B06">
        <w:t>Sbox</w:t>
      </w:r>
      <w:proofErr w:type="spellEnd"/>
      <w:r w:rsidRPr="00753B06">
        <w:t>-ovi zapravo pokušavaju napraviti da bi onemogućili dekriptiranje</w:t>
      </w:r>
      <w:r w:rsidR="005B16CE" w:rsidRPr="00753B06">
        <w:t>?</w:t>
      </w:r>
      <w:r w:rsidRPr="00753B06">
        <w:t xml:space="preserve"> </w:t>
      </w:r>
      <w:r w:rsidR="005B16CE" w:rsidRPr="00753B06">
        <w:t xml:space="preserve">Oni rade preslikavanje poruke u nešto što bi trebalo biti što sličnije bijelom šumu i to preslikavanje mora biti </w:t>
      </w:r>
      <w:r w:rsidR="00FC1E21" w:rsidRPr="00753B06">
        <w:t xml:space="preserve">što više </w:t>
      </w:r>
      <w:r w:rsidR="005B16CE" w:rsidRPr="00753B06">
        <w:t>nelinearno.</w:t>
      </w:r>
    </w:p>
    <w:p w:rsidR="005B16CE" w:rsidRPr="00753B06" w:rsidRDefault="005B16CE" w:rsidP="0099402B">
      <w:r w:rsidRPr="00753B06">
        <w:t>Ako su oni tako korisni zašto već ne postoje? Oni postoje i dobrota im je zadovoljavajuća ali teoretski mogu postojati i bolji</w:t>
      </w:r>
      <w:r w:rsidR="00FC1E21" w:rsidRPr="00753B06">
        <w:t xml:space="preserve">, samo ih </w:t>
      </w:r>
      <w:r w:rsidR="0056068E" w:rsidRPr="00753B06">
        <w:t>nismo uspjeli pronaći do sada zbog ogromnih dimenzija pretraživanja rješenja.</w:t>
      </w:r>
    </w:p>
    <w:p w:rsidR="0056068E" w:rsidRPr="00753B06" w:rsidRDefault="0056068E" w:rsidP="0099402B">
      <w:r w:rsidRPr="00753B06">
        <w:t xml:space="preserve">To je NP težak problem i zato ga napadamo samo stohastičkim metodama optimizacije. Već su napravljeni pokušaji s genetskim algoritmima, s prikazom podataka kao </w:t>
      </w:r>
      <w:proofErr w:type="spellStart"/>
      <w:r w:rsidRPr="00753B06">
        <w:rPr>
          <w:i/>
        </w:rPr>
        <w:t>bitstring</w:t>
      </w:r>
      <w:proofErr w:type="spellEnd"/>
      <w:r w:rsidRPr="00753B06">
        <w:t xml:space="preserve"> i permutacijama niza prirodnih brojeva. Zato će se ovaj rad koncen</w:t>
      </w:r>
      <w:r w:rsidR="0028417A" w:rsidRPr="00753B06">
        <w:t xml:space="preserve">trirati na prikaz podataka kao </w:t>
      </w:r>
      <w:proofErr w:type="spellStart"/>
      <w:r w:rsidR="0028417A" w:rsidRPr="00753B06">
        <w:t>Cartesian</w:t>
      </w:r>
      <w:proofErr w:type="spellEnd"/>
      <w:r w:rsidR="00FC1E21" w:rsidRPr="00753B06">
        <w:t>-</w:t>
      </w:r>
      <w:proofErr w:type="spellStart"/>
      <w:r w:rsidR="00FC1E21" w:rsidRPr="00753B06">
        <w:t>ov</w:t>
      </w:r>
      <w:proofErr w:type="spellEnd"/>
      <w:r w:rsidRPr="00753B06">
        <w:t xml:space="preserve"> produkt logičkih sklopova.</w:t>
      </w:r>
    </w:p>
    <w:p w:rsidR="0033620B" w:rsidRPr="00753B06" w:rsidRDefault="005B16CE" w:rsidP="0099402B">
      <w:r w:rsidRPr="00753B06">
        <w:t xml:space="preserve"> </w:t>
      </w:r>
      <w:r w:rsidR="00842E87" w:rsidRPr="00753B06">
        <w:t xml:space="preserve"> </w:t>
      </w:r>
    </w:p>
    <w:p w:rsidR="0033620B" w:rsidRPr="00753B06" w:rsidRDefault="0033620B" w:rsidP="0099402B"/>
    <w:p w:rsidR="0099402B" w:rsidRPr="00753B06" w:rsidRDefault="0099402B" w:rsidP="0099402B"/>
    <w:p w:rsidR="0099402B" w:rsidRPr="00753B06" w:rsidRDefault="0099402B" w:rsidP="0099402B"/>
    <w:p w:rsidR="00750888" w:rsidRPr="00753B06" w:rsidRDefault="0028417A" w:rsidP="007D5E30">
      <w:pPr>
        <w:pStyle w:val="Heading1"/>
        <w:numPr>
          <w:ilvl w:val="0"/>
          <w:numId w:val="39"/>
        </w:numPr>
      </w:pPr>
      <w:bookmarkStart w:id="5" w:name="_Toc387330676"/>
      <w:proofErr w:type="spellStart"/>
      <w:r w:rsidRPr="00753B06">
        <w:lastRenderedPageBreak/>
        <w:t>Cartesian</w:t>
      </w:r>
      <w:proofErr w:type="spellEnd"/>
      <w:r w:rsidR="007D5E30" w:rsidRPr="00753B06">
        <w:t xml:space="preserve"> GA</w:t>
      </w:r>
      <w:bookmarkEnd w:id="5"/>
    </w:p>
    <w:p w:rsidR="00BB251B" w:rsidRPr="00753B06" w:rsidRDefault="00BB251B" w:rsidP="00BB251B">
      <w:pPr>
        <w:pStyle w:val="Heading2"/>
        <w:rPr>
          <w:lang w:val="hr-HR"/>
        </w:rPr>
      </w:pPr>
      <w:bookmarkStart w:id="6" w:name="_Toc387330677"/>
      <w:r w:rsidRPr="00753B06">
        <w:rPr>
          <w:lang w:val="hr-HR"/>
        </w:rPr>
        <w:t>2.1. Teorijski uvod</w:t>
      </w:r>
      <w:bookmarkEnd w:id="6"/>
    </w:p>
    <w:p w:rsidR="00BB251B" w:rsidRPr="00753B06" w:rsidRDefault="00BB251B" w:rsidP="00BB251B">
      <w:r w:rsidRPr="00753B06">
        <w:t>Želimo prikazati neki</w:t>
      </w:r>
      <w:r w:rsidR="00FC1E21" w:rsidRPr="00753B06">
        <w:t xml:space="preserve"> a</w:t>
      </w:r>
      <w:r w:rsidR="00353024" w:rsidRPr="00753B06">
        <w:t>p</w:t>
      </w:r>
      <w:r w:rsidR="00FC1E21" w:rsidRPr="00753B06">
        <w:t>stra</w:t>
      </w:r>
      <w:r w:rsidRPr="00753B06">
        <w:t xml:space="preserve">ktni logički sklop koji ima </w:t>
      </w:r>
      <w:r w:rsidRPr="00753B06">
        <w:rPr>
          <w:i/>
        </w:rPr>
        <w:t>R</w:t>
      </w:r>
      <w:r w:rsidRPr="00753B06">
        <w:t xml:space="preserve"> redaka i </w:t>
      </w:r>
      <w:r w:rsidRPr="00753B06">
        <w:rPr>
          <w:i/>
        </w:rPr>
        <w:t>S</w:t>
      </w:r>
      <w:r w:rsidRPr="00753B06">
        <w:t xml:space="preserve"> stupaca, te se sastoji od </w:t>
      </w:r>
      <w:r w:rsidRPr="00753B06">
        <w:rPr>
          <w:i/>
        </w:rPr>
        <w:t>R</w:t>
      </w:r>
      <w:r w:rsidR="00C82661" w:rsidRPr="00753B06">
        <w:rPr>
          <w:i/>
        </w:rPr>
        <w:t>*</w:t>
      </w:r>
      <w:r w:rsidRPr="00753B06">
        <w:rPr>
          <w:i/>
        </w:rPr>
        <w:t xml:space="preserve">S </w:t>
      </w:r>
      <w:r w:rsidRPr="00753B06">
        <w:t>logičkih vrata koji mogu biti bilo</w:t>
      </w:r>
      <w:r w:rsidR="00353024" w:rsidRPr="00753B06">
        <w:t xml:space="preserve"> </w:t>
      </w:r>
      <w:r w:rsidRPr="00753B06">
        <w:t>koji logički sklop iz unaprijed definiranog skupa logičkih sklopova, broja ulaza i izlaza, broja koji opisuje maksimalnu povezanost stupaca unatrag i broja ulaza u svaka logička vrata.</w:t>
      </w:r>
    </w:p>
    <w:p w:rsidR="00BB251B" w:rsidRPr="00753B06" w:rsidRDefault="00353024" w:rsidP="00BB251B">
      <w:r w:rsidRPr="00753B06">
        <w:t xml:space="preserve">Onda možemo svaki </w:t>
      </w:r>
      <w:proofErr w:type="spellStart"/>
      <w:r w:rsidRPr="00753B06">
        <w:t>Cartesian</w:t>
      </w:r>
      <w:proofErr w:type="spellEnd"/>
      <w:r w:rsidRPr="00753B06">
        <w:t>-</w:t>
      </w:r>
      <w:proofErr w:type="spellStart"/>
      <w:r w:rsidRPr="00753B06">
        <w:t>ov</w:t>
      </w:r>
      <w:proofErr w:type="spellEnd"/>
      <w:r w:rsidR="00BB251B" w:rsidRPr="00753B06">
        <w:t xml:space="preserve"> produkt logički</w:t>
      </w:r>
      <w:r w:rsidRPr="00753B06">
        <w:t xml:space="preserve">h sklopova opisati kao uređenu </w:t>
      </w:r>
      <w:r w:rsidR="00BB251B" w:rsidRPr="00753B06">
        <w:t>n</w:t>
      </w:r>
      <w:r w:rsidRPr="00753B06">
        <w:t>-</w:t>
      </w:r>
      <w:proofErr w:type="spellStart"/>
      <w:r w:rsidR="00BB251B" w:rsidRPr="00753B06">
        <w:t>torku</w:t>
      </w:r>
      <w:proofErr w:type="spellEnd"/>
      <w:r w:rsidR="00BB251B" w:rsidRPr="00753B06">
        <w:t xml:space="preserve"> K = {I, R, S, LGS, LGI, O, MPU}</w:t>
      </w:r>
    </w:p>
    <w:p w:rsidR="00BB251B" w:rsidRPr="00753B06" w:rsidRDefault="00BB251B" w:rsidP="00BB251B">
      <w:pPr>
        <w:numPr>
          <w:ilvl w:val="0"/>
          <w:numId w:val="40"/>
        </w:numPr>
      </w:pPr>
      <w:r w:rsidRPr="00753B06">
        <w:t>K = cijeli sklop</w:t>
      </w:r>
    </w:p>
    <w:p w:rsidR="00BB251B" w:rsidRPr="00753B06" w:rsidRDefault="00BB251B" w:rsidP="00BB251B">
      <w:pPr>
        <w:numPr>
          <w:ilvl w:val="0"/>
          <w:numId w:val="40"/>
        </w:numPr>
      </w:pPr>
      <w:r w:rsidRPr="00753B06">
        <w:t>I = broj ulaza u sklop (</w:t>
      </w:r>
      <w:proofErr w:type="spellStart"/>
      <w:r w:rsidRPr="00753B06">
        <w:t>numvariables</w:t>
      </w:r>
      <w:proofErr w:type="spellEnd"/>
      <w:r w:rsidRPr="00753B06">
        <w:t>)</w:t>
      </w:r>
    </w:p>
    <w:p w:rsidR="00BB251B" w:rsidRPr="00753B06" w:rsidRDefault="00BB251B" w:rsidP="00BB251B">
      <w:pPr>
        <w:numPr>
          <w:ilvl w:val="0"/>
          <w:numId w:val="40"/>
        </w:numPr>
      </w:pPr>
      <w:r w:rsidRPr="00753B06">
        <w:t>R = broj redaka logičkih vrata (</w:t>
      </w:r>
      <w:proofErr w:type="spellStart"/>
      <w:r w:rsidRPr="00753B06">
        <w:t>numrows</w:t>
      </w:r>
      <w:proofErr w:type="spellEnd"/>
      <w:r w:rsidRPr="00753B06">
        <w:t>)</w:t>
      </w:r>
    </w:p>
    <w:p w:rsidR="00BB251B" w:rsidRPr="00753B06" w:rsidRDefault="00BB251B" w:rsidP="00BB251B">
      <w:pPr>
        <w:numPr>
          <w:ilvl w:val="0"/>
          <w:numId w:val="40"/>
        </w:numPr>
      </w:pPr>
      <w:r w:rsidRPr="00753B06">
        <w:t>S = broj stupaca logičkih vrata (</w:t>
      </w:r>
      <w:proofErr w:type="spellStart"/>
      <w:r w:rsidRPr="00753B06">
        <w:t>numcols</w:t>
      </w:r>
      <w:proofErr w:type="spellEnd"/>
      <w:r w:rsidRPr="00753B06">
        <w:t>)</w:t>
      </w:r>
    </w:p>
    <w:p w:rsidR="00BB251B" w:rsidRPr="00753B06" w:rsidRDefault="00BB251B" w:rsidP="00BB251B">
      <w:pPr>
        <w:numPr>
          <w:ilvl w:val="0"/>
          <w:numId w:val="40"/>
        </w:numPr>
      </w:pPr>
      <w:r w:rsidRPr="00753B06">
        <w:t>LS = skup logičkih vrata koje koristimo (</w:t>
      </w:r>
      <w:proofErr w:type="spellStart"/>
      <w:r w:rsidRPr="00753B06">
        <w:t>functionset</w:t>
      </w:r>
      <w:proofErr w:type="spellEnd"/>
      <w:r w:rsidRPr="00753B06">
        <w:t>)</w:t>
      </w:r>
    </w:p>
    <w:p w:rsidR="00BB251B" w:rsidRPr="00753B06" w:rsidRDefault="00BB251B" w:rsidP="00BB251B">
      <w:pPr>
        <w:numPr>
          <w:ilvl w:val="0"/>
          <w:numId w:val="40"/>
        </w:numPr>
      </w:pPr>
      <w:r w:rsidRPr="00753B06">
        <w:t>LGI = broj ulaza u logička vrata (</w:t>
      </w:r>
      <w:proofErr w:type="spellStart"/>
      <w:r w:rsidRPr="00753B06">
        <w:t>numinputconns</w:t>
      </w:r>
      <w:proofErr w:type="spellEnd"/>
      <w:r w:rsidRPr="00753B06">
        <w:t>)</w:t>
      </w:r>
    </w:p>
    <w:p w:rsidR="00BB251B" w:rsidRPr="00753B06" w:rsidRDefault="00BB251B" w:rsidP="00BB251B">
      <w:pPr>
        <w:numPr>
          <w:ilvl w:val="0"/>
          <w:numId w:val="40"/>
        </w:numPr>
      </w:pPr>
      <w:r w:rsidRPr="00753B06">
        <w:t>O = broj izlaza iz sklopa (</w:t>
      </w:r>
      <w:proofErr w:type="spellStart"/>
      <w:r w:rsidRPr="00753B06">
        <w:t>numoutpus</w:t>
      </w:r>
      <w:proofErr w:type="spellEnd"/>
      <w:r w:rsidRPr="00753B06">
        <w:t>)</w:t>
      </w:r>
    </w:p>
    <w:p w:rsidR="00BB251B" w:rsidRPr="00753B06" w:rsidRDefault="00BB251B" w:rsidP="00BB251B">
      <w:pPr>
        <w:numPr>
          <w:ilvl w:val="0"/>
          <w:numId w:val="40"/>
        </w:numPr>
      </w:pPr>
      <w:r w:rsidRPr="00753B06">
        <w:t>MPU = maksimalna povezanost unatrag (</w:t>
      </w:r>
      <w:proofErr w:type="spellStart"/>
      <w:r w:rsidRPr="00753B06">
        <w:t>levelsback</w:t>
      </w:r>
      <w:proofErr w:type="spellEnd"/>
      <w:r w:rsidRPr="00753B06">
        <w:t>)</w:t>
      </w:r>
    </w:p>
    <w:p w:rsidR="00BB251B" w:rsidRPr="00753B06" w:rsidRDefault="00BB251B" w:rsidP="00BB251B"/>
    <w:p w:rsidR="00BB251B" w:rsidRPr="00753B06" w:rsidRDefault="00BB251B" w:rsidP="00BB251B">
      <w:pPr>
        <w:pStyle w:val="Heading2"/>
        <w:rPr>
          <w:lang w:val="hr-HR"/>
        </w:rPr>
      </w:pPr>
      <w:bookmarkStart w:id="7" w:name="_Toc387330678"/>
      <w:r w:rsidRPr="00753B06">
        <w:rPr>
          <w:lang w:val="hr-HR"/>
        </w:rPr>
        <w:t xml:space="preserve">2.2. </w:t>
      </w:r>
      <w:proofErr w:type="spellStart"/>
      <w:r w:rsidRPr="00753B06">
        <w:rPr>
          <w:lang w:val="hr-HR"/>
        </w:rPr>
        <w:t>Inicializacijski</w:t>
      </w:r>
      <w:proofErr w:type="spellEnd"/>
      <w:r w:rsidRPr="00753B06">
        <w:rPr>
          <w:lang w:val="hr-HR"/>
        </w:rPr>
        <w:t xml:space="preserve"> parametri</w:t>
      </w:r>
      <w:bookmarkEnd w:id="7"/>
    </w:p>
    <w:p w:rsidR="00BB251B" w:rsidRPr="00753B06" w:rsidRDefault="00BB251B" w:rsidP="00BB251B">
      <w:r w:rsidRPr="00753B06">
        <w:t>Svi parametre je potrebno navesti u inici</w:t>
      </w:r>
      <w:r w:rsidR="00353024" w:rsidRPr="00753B06">
        <w:t>j</w:t>
      </w:r>
      <w:r w:rsidRPr="00753B06">
        <w:t xml:space="preserve">alizacijskoj datoteci da bi program mogao raditi. Parametar </w:t>
      </w:r>
      <w:proofErr w:type="spellStart"/>
      <w:r w:rsidRPr="00753B06">
        <w:rPr>
          <w:i/>
        </w:rPr>
        <w:t>type</w:t>
      </w:r>
      <w:proofErr w:type="spellEnd"/>
      <w:r w:rsidRPr="00753B06">
        <w:t xml:space="preserve"> ostaviti na </w:t>
      </w:r>
      <w:proofErr w:type="spellStart"/>
      <w:r w:rsidRPr="00753B06">
        <w:rPr>
          <w:i/>
        </w:rPr>
        <w:t>uint</w:t>
      </w:r>
      <w:proofErr w:type="spellEnd"/>
      <w:r w:rsidRPr="00753B06">
        <w:t xml:space="preserve"> i parametar </w:t>
      </w:r>
      <w:proofErr w:type="spellStart"/>
      <w:r w:rsidRPr="00753B06">
        <w:rPr>
          <w:i/>
        </w:rPr>
        <w:t>numvariables</w:t>
      </w:r>
      <w:proofErr w:type="spellEnd"/>
      <w:r w:rsidRPr="00753B06">
        <w:rPr>
          <w:i/>
        </w:rPr>
        <w:t xml:space="preserve"> </w:t>
      </w:r>
      <w:r w:rsidRPr="00753B06">
        <w:t>ostaviti na 8.</w:t>
      </w:r>
      <w:r w:rsidR="008F0030" w:rsidRPr="00753B06">
        <w:t xml:space="preserve"> Sva vrata imaju 2 ulaza uključujući i </w:t>
      </w:r>
      <w:r w:rsidR="008F0030" w:rsidRPr="00753B06">
        <w:rPr>
          <w:i/>
        </w:rPr>
        <w:t xml:space="preserve">NOT </w:t>
      </w:r>
      <w:r w:rsidR="008F0030" w:rsidRPr="00753B06">
        <w:t xml:space="preserve">ona izračunaju negaciju prvog ulaza, drugi zanemare. </w:t>
      </w:r>
    </w:p>
    <w:p w:rsidR="00BB251B" w:rsidRPr="00753B06" w:rsidRDefault="00BB251B" w:rsidP="00BB251B"/>
    <w:p w:rsidR="00BB251B" w:rsidRPr="00753B06" w:rsidRDefault="00326BCC" w:rsidP="00BB251B">
      <w:pPr>
        <w:ind w:left="708"/>
      </w:pPr>
      <w:r>
        <w:rPr>
          <w:noProof/>
        </w:rPr>
        <w:drawing>
          <wp:inline distT="0" distB="0" distL="0" distR="0">
            <wp:extent cx="4305300" cy="1847850"/>
            <wp:effectExtent l="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51B" w:rsidRPr="00753B06" w:rsidRDefault="008F0030" w:rsidP="00BB251B">
      <w:r w:rsidRPr="00753B06">
        <w:tab/>
        <w:t>Slika 2.2</w:t>
      </w:r>
      <w:r w:rsidR="00BB251B" w:rsidRPr="00753B06">
        <w:t xml:space="preserve">.1. </w:t>
      </w:r>
      <w:proofErr w:type="spellStart"/>
      <w:r w:rsidR="00BB251B" w:rsidRPr="00753B06">
        <w:t>Inicializacijski</w:t>
      </w:r>
      <w:proofErr w:type="spellEnd"/>
      <w:r w:rsidR="00BB251B" w:rsidRPr="00753B06">
        <w:t xml:space="preserve"> parametri.</w:t>
      </w:r>
    </w:p>
    <w:p w:rsidR="00BB251B" w:rsidRPr="00753B06" w:rsidRDefault="00A655FB" w:rsidP="00BB251B">
      <w:r w:rsidRPr="00753B06">
        <w:lastRenderedPageBreak/>
        <w:t>Dodatno t</w:t>
      </w:r>
      <w:r w:rsidR="00353024" w:rsidRPr="00753B06">
        <w:t>reba još u dijelu &lt;</w:t>
      </w:r>
      <w:proofErr w:type="spellStart"/>
      <w:r w:rsidR="00353024" w:rsidRPr="00753B06">
        <w:t>Registriy</w:t>
      </w:r>
      <w:proofErr w:type="spellEnd"/>
      <w:r w:rsidR="00353024" w:rsidRPr="00753B06">
        <w:t>&gt; po</w:t>
      </w:r>
      <w:r w:rsidRPr="00753B06">
        <w:t>staviti parametar inici</w:t>
      </w:r>
      <w:r w:rsidR="008E2D3E" w:rsidRPr="00753B06">
        <w:t>j</w:t>
      </w:r>
      <w:r w:rsidRPr="00753B06">
        <w:t xml:space="preserve">alizacije </w:t>
      </w:r>
      <w:proofErr w:type="spellStart"/>
      <w:r w:rsidRPr="00753B06">
        <w:rPr>
          <w:i/>
        </w:rPr>
        <w:t>function</w:t>
      </w:r>
      <w:proofErr w:type="spellEnd"/>
      <w:r w:rsidRPr="00753B06">
        <w:rPr>
          <w:i/>
        </w:rPr>
        <w:t xml:space="preserve"> </w:t>
      </w:r>
      <w:r w:rsidRPr="00753B06">
        <w:t>koji određuje što ćemo koristiti kao funkciju dobrote. To treba biti cij</w:t>
      </w:r>
      <w:r w:rsidR="00353024" w:rsidRPr="00753B06">
        <w:t>e</w:t>
      </w:r>
      <w:r w:rsidRPr="00753B06">
        <w:t xml:space="preserve">li broj iz skupa </w:t>
      </w:r>
      <w:r w:rsidR="006F75F8">
        <w:t>1 do 7 funkcije napravljeno po uzoru na [1]</w:t>
      </w:r>
      <w:r w:rsidRPr="00753B06">
        <w:t>.</w:t>
      </w:r>
    </w:p>
    <w:p w:rsidR="00BB251B" w:rsidRPr="00753B06" w:rsidRDefault="00BB251B" w:rsidP="00BB251B"/>
    <w:p w:rsidR="00BB251B" w:rsidRPr="00753B06" w:rsidRDefault="00BB251B" w:rsidP="00BB251B">
      <w:r w:rsidRPr="00753B06">
        <w:t>Svaka logička vrata su prikazana kao n</w:t>
      </w:r>
      <w:r w:rsidR="00353024" w:rsidRPr="00753B06">
        <w:t>-</w:t>
      </w:r>
      <w:proofErr w:type="spellStart"/>
      <w:r w:rsidRPr="00753B06">
        <w:t>torka</w:t>
      </w:r>
      <w:proofErr w:type="spellEnd"/>
      <w:r w:rsidRPr="00753B06">
        <w:t xml:space="preserve"> cijelih brojeva, veličine </w:t>
      </w:r>
      <w:r w:rsidR="008F0030" w:rsidRPr="00753B06">
        <w:rPr>
          <w:i/>
        </w:rPr>
        <w:t>LGI +1</w:t>
      </w:r>
      <w:r w:rsidR="008F0030" w:rsidRPr="00753B06">
        <w:t xml:space="preserve"> gdje svaki broj osim zadnjega govori na što je spojen t</w:t>
      </w:r>
      <w:r w:rsidR="00753B06">
        <w:t>aj ulaz dok zadnji broj je indeks</w:t>
      </w:r>
      <w:r w:rsidR="008F0030" w:rsidRPr="00753B06">
        <w:t xml:space="preserve"> broja funkcije u skupu funkcija koju ta logička vrata izvršavaju.</w:t>
      </w:r>
    </w:p>
    <w:p w:rsidR="008F0030" w:rsidRPr="00753B06" w:rsidRDefault="00326BCC" w:rsidP="00BB251B">
      <w:pPr>
        <w:rPr>
          <w:noProof/>
        </w:rPr>
      </w:pPr>
      <w:r>
        <w:rPr>
          <w:noProof/>
        </w:rPr>
        <w:drawing>
          <wp:inline distT="0" distB="0" distL="0" distR="0">
            <wp:extent cx="5972175" cy="447675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447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0030" w:rsidRPr="00753B06" w:rsidRDefault="008F0030" w:rsidP="00BB251B">
      <w:r w:rsidRPr="00753B06">
        <w:rPr>
          <w:noProof/>
        </w:rPr>
        <w:tab/>
        <w:t>Slika 2.2.2. Izgled zamišljenog sklopa.</w:t>
      </w:r>
    </w:p>
    <w:p w:rsidR="00BB251B" w:rsidRPr="00753B06" w:rsidRDefault="00BB251B" w:rsidP="00BB251B">
      <w:pPr>
        <w:pStyle w:val="Heading2"/>
        <w:rPr>
          <w:lang w:val="hr-HR"/>
        </w:rPr>
      </w:pPr>
      <w:bookmarkStart w:id="8" w:name="_Toc387330679"/>
      <w:r w:rsidRPr="00753B06">
        <w:rPr>
          <w:lang w:val="hr-HR"/>
        </w:rPr>
        <w:t>2.3. Memorijske strukture</w:t>
      </w:r>
      <w:bookmarkEnd w:id="8"/>
    </w:p>
    <w:p w:rsidR="00BB251B" w:rsidRPr="00753B06" w:rsidRDefault="00C82661" w:rsidP="00BB251B">
      <w:r w:rsidRPr="00753B06">
        <w:t xml:space="preserve">Sklop (u izvornom kodu „gen”): je </w:t>
      </w:r>
      <w:proofErr w:type="spellStart"/>
      <w:r w:rsidRPr="00753B06">
        <w:rPr>
          <w:i/>
        </w:rPr>
        <w:t>cart</w:t>
      </w:r>
      <w:proofErr w:type="spellEnd"/>
      <w:r w:rsidRPr="00753B06">
        <w:rPr>
          <w:i/>
        </w:rPr>
        <w:t>::</w:t>
      </w:r>
      <w:proofErr w:type="spellStart"/>
      <w:r w:rsidRPr="00753B06">
        <w:rPr>
          <w:i/>
        </w:rPr>
        <w:t>Cartesian</w:t>
      </w:r>
      <w:proofErr w:type="spellEnd"/>
      <w:r w:rsidRPr="00753B06">
        <w:rPr>
          <w:i/>
        </w:rPr>
        <w:t>*</w:t>
      </w:r>
      <w:r w:rsidRPr="00753B06">
        <w:t xml:space="preserve"> koja ima polje cijelih brojeva veličine </w:t>
      </w:r>
      <w:r w:rsidRPr="00753B06">
        <w:rPr>
          <w:i/>
        </w:rPr>
        <w:t xml:space="preserve">R*S*(LGI + 1) + O. </w:t>
      </w:r>
      <w:r w:rsidRPr="00753B06">
        <w:t xml:space="preserve">Ona sadrži sve podatke o svim logičkim vratima, logička vrata </w:t>
      </w:r>
      <w:proofErr w:type="spellStart"/>
      <w:r w:rsidRPr="00753B06">
        <w:t>ćiji</w:t>
      </w:r>
      <w:proofErr w:type="spellEnd"/>
      <w:r w:rsidRPr="00753B06">
        <w:t xml:space="preserve"> izlazi idu u izlaz sklopa.</w:t>
      </w:r>
    </w:p>
    <w:p w:rsidR="00C82661" w:rsidRPr="00753B06" w:rsidRDefault="00C82661" w:rsidP="00BB251B">
      <w:r w:rsidRPr="00753B06">
        <w:t>Međurezultati (u izvornom kodu „</w:t>
      </w:r>
      <w:proofErr w:type="spellStart"/>
      <w:r w:rsidRPr="00753B06">
        <w:t>inputs</w:t>
      </w:r>
      <w:proofErr w:type="spellEnd"/>
      <w:r w:rsidRPr="00753B06">
        <w:t>”):</w:t>
      </w:r>
      <w:r w:rsidR="009D3DE5" w:rsidRPr="00753B06">
        <w:t xml:space="preserve"> je polje cijelih </w:t>
      </w:r>
      <w:r w:rsidR="00753B06">
        <w:t xml:space="preserve">brojeva ali koristimo samo 0 i 1 </w:t>
      </w:r>
      <w:r w:rsidR="009D3DE5" w:rsidRPr="00753B06">
        <w:t xml:space="preserve">veličine </w:t>
      </w:r>
      <w:r w:rsidR="009D3DE5" w:rsidRPr="00753B06">
        <w:rPr>
          <w:i/>
        </w:rPr>
        <w:t xml:space="preserve">I + (R*S). </w:t>
      </w:r>
      <w:r w:rsidR="009D3DE5" w:rsidRPr="00753B06">
        <w:t>Prvih</w:t>
      </w:r>
      <w:r w:rsidR="009D3DE5" w:rsidRPr="00753B06">
        <w:rPr>
          <w:i/>
        </w:rPr>
        <w:t xml:space="preserve"> I</w:t>
      </w:r>
      <w:r w:rsidR="009D3DE5" w:rsidRPr="00753B06">
        <w:t xml:space="preserve"> elemenata moramo postaviti prije pokretanja algoritam. Algoritam pro</w:t>
      </w:r>
      <w:r w:rsidR="00753B06">
        <w:t>lazi kroz cijeli sklop i rezultat svakih logičkih vrata</w:t>
      </w:r>
      <w:r w:rsidR="009D3DE5" w:rsidRPr="00753B06">
        <w:t xml:space="preserve"> sprema u polje međurezultat</w:t>
      </w:r>
      <w:r w:rsidR="00753B06">
        <w:t>a</w:t>
      </w:r>
      <w:r w:rsidR="009D3DE5" w:rsidRPr="00753B06">
        <w:t>.</w:t>
      </w:r>
    </w:p>
    <w:p w:rsidR="009D3DE5" w:rsidRPr="00753B06" w:rsidRDefault="009D3DE5" w:rsidP="00BB251B">
      <w:r w:rsidRPr="00753B06">
        <w:lastRenderedPageBreak/>
        <w:t xml:space="preserve">Tablica istinitosti (u izvornom kodu „rez”): je polje cijelih brojeva veličine </w:t>
      </w:r>
      <w:r w:rsidRPr="00753B06">
        <w:rPr>
          <w:i/>
        </w:rPr>
        <w:t>O</w:t>
      </w:r>
      <w:r w:rsidR="00E87728" w:rsidRPr="00753B06">
        <w:rPr>
          <w:i/>
        </w:rPr>
        <w:t xml:space="preserve"> </w:t>
      </w:r>
      <w:r w:rsidRPr="00753B06">
        <w:rPr>
          <w:i/>
        </w:rPr>
        <w:t>*</w:t>
      </w:r>
      <w:r w:rsidR="00E87728" w:rsidRPr="00753B06">
        <w:rPr>
          <w:i/>
        </w:rPr>
        <w:t xml:space="preserve"> </w:t>
      </w:r>
      <w:r w:rsidRPr="00753B06">
        <w:rPr>
          <w:i/>
        </w:rPr>
        <w:t xml:space="preserve">2^I. </w:t>
      </w:r>
      <w:r w:rsidR="00E87728" w:rsidRPr="00753B06">
        <w:t>Nakon svakog prolaska algoritma u ovo polje se upisuju oni međur</w:t>
      </w:r>
      <w:r w:rsidR="00753B06">
        <w:t>ezultati koji se nalaze na izlaz</w:t>
      </w:r>
      <w:r w:rsidR="00E87728" w:rsidRPr="00753B06">
        <w:t>u cij</w:t>
      </w:r>
      <w:r w:rsidR="00753B06">
        <w:t>e</w:t>
      </w:r>
      <w:r w:rsidR="00E87728" w:rsidRPr="00753B06">
        <w:t>log sklopa.</w:t>
      </w:r>
    </w:p>
    <w:p w:rsidR="00E87728" w:rsidRPr="00753B06" w:rsidRDefault="00E87728" w:rsidP="00BB251B"/>
    <w:p w:rsidR="00E87728" w:rsidRPr="00753B06" w:rsidRDefault="00E87728" w:rsidP="00E87728">
      <w:pPr>
        <w:pStyle w:val="Heading2"/>
        <w:rPr>
          <w:lang w:val="hr-HR"/>
        </w:rPr>
      </w:pPr>
      <w:bookmarkStart w:id="9" w:name="_Toc387330680"/>
      <w:r w:rsidRPr="00753B06">
        <w:rPr>
          <w:lang w:val="hr-HR"/>
        </w:rPr>
        <w:t>2.4. Genetski operatori</w:t>
      </w:r>
      <w:bookmarkEnd w:id="9"/>
    </w:p>
    <w:p w:rsidR="00E87728" w:rsidRPr="00753B06" w:rsidRDefault="006147B7" w:rsidP="00E87728">
      <w:r w:rsidRPr="00753B06">
        <w:t>Genetski operatori se izvršavaju nad poljem „gen”. Križanje je jednostavno križanje s jednom točkom prekida dok je mutacija takva da se samo promijeni jed</w:t>
      </w:r>
      <w:r w:rsidR="00753B06">
        <w:t>an element polja na slučajnu vri</w:t>
      </w:r>
      <w:r w:rsidRPr="00753B06">
        <w:t>je</w:t>
      </w:r>
      <w:r w:rsidR="00845FDA">
        <w:t>d</w:t>
      </w:r>
      <w:r w:rsidRPr="00753B06">
        <w:t>nost iz skupa vrijednosti koje taj element može poprimiti.</w:t>
      </w:r>
    </w:p>
    <w:p w:rsidR="006147B7" w:rsidRPr="00753B06" w:rsidRDefault="006147B7" w:rsidP="00E87728">
      <w:r w:rsidRPr="00753B06">
        <w:t xml:space="preserve">Koristi se standardna </w:t>
      </w:r>
      <w:proofErr w:type="spellStart"/>
      <w:r w:rsidRPr="00753B06">
        <w:rPr>
          <w:i/>
        </w:rPr>
        <w:t>StadyStateTurnement</w:t>
      </w:r>
      <w:proofErr w:type="spellEnd"/>
      <w:r w:rsidRPr="00753B06">
        <w:rPr>
          <w:i/>
        </w:rPr>
        <w:t xml:space="preserve"> </w:t>
      </w:r>
      <w:r w:rsidRPr="00753B06">
        <w:t>verzija genetskog algoritma s veličinom turnira 3 i veličinom populacije 100.</w:t>
      </w:r>
    </w:p>
    <w:p w:rsidR="006147B7" w:rsidRPr="00753B06" w:rsidRDefault="006147B7" w:rsidP="00E87728"/>
    <w:p w:rsidR="006147B7" w:rsidRPr="00753B06" w:rsidRDefault="006147B7" w:rsidP="006147B7">
      <w:pPr>
        <w:pStyle w:val="Heading1"/>
        <w:numPr>
          <w:ilvl w:val="0"/>
          <w:numId w:val="39"/>
        </w:numPr>
      </w:pPr>
      <w:bookmarkStart w:id="10" w:name="_Toc387330681"/>
      <w:proofErr w:type="spellStart"/>
      <w:r w:rsidRPr="00753B06">
        <w:lastRenderedPageBreak/>
        <w:t>Sbox</w:t>
      </w:r>
      <w:bookmarkEnd w:id="10"/>
      <w:proofErr w:type="spellEnd"/>
    </w:p>
    <w:p w:rsidR="00DC07F0" w:rsidRPr="00753B06" w:rsidRDefault="006553DE" w:rsidP="00DC07F0">
      <w:proofErr w:type="spellStart"/>
      <w:r w:rsidRPr="00753B06">
        <w:t>Sbox</w:t>
      </w:r>
      <w:proofErr w:type="spellEnd"/>
      <w:r w:rsidRPr="00753B06">
        <w:t xml:space="preserve"> koje smo evoluirali imali su 8 ulaza i 8 izlaza. Evoluirali smo na tri različite funkcije dobrote. Funk</w:t>
      </w:r>
      <w:r w:rsidR="00845FDA">
        <w:t>c</w:t>
      </w:r>
      <w:r w:rsidRPr="00753B06">
        <w:t>ije dobrote koje smo koristili su</w:t>
      </w:r>
    </w:p>
    <w:p w:rsidR="006553DE" w:rsidRPr="00753B06" w:rsidRDefault="006553DE" w:rsidP="006553DE">
      <w:pPr>
        <w:numPr>
          <w:ilvl w:val="0"/>
          <w:numId w:val="41"/>
        </w:numPr>
      </w:pPr>
      <w:r w:rsidRPr="00753B06">
        <w:t>Suma balansiranosti i nelinearn</w:t>
      </w:r>
      <w:r w:rsidR="00845FDA">
        <w:t>o</w:t>
      </w:r>
      <w:r w:rsidRPr="00753B06">
        <w:t>sti</w:t>
      </w:r>
    </w:p>
    <w:p w:rsidR="006553DE" w:rsidRPr="00753B06" w:rsidRDefault="006553DE" w:rsidP="006553DE">
      <w:pPr>
        <w:numPr>
          <w:ilvl w:val="0"/>
          <w:numId w:val="41"/>
        </w:numPr>
      </w:pPr>
      <w:r w:rsidRPr="00753B06">
        <w:t>Suma balansiranosti i (1 -  transparentnost)</w:t>
      </w:r>
    </w:p>
    <w:p w:rsidR="006553DE" w:rsidRPr="00753B06" w:rsidRDefault="006553DE" w:rsidP="006553DE">
      <w:pPr>
        <w:numPr>
          <w:ilvl w:val="0"/>
          <w:numId w:val="41"/>
        </w:numPr>
      </w:pPr>
      <w:r w:rsidRPr="00753B06">
        <w:t>Nelinearnost</w:t>
      </w:r>
    </w:p>
    <w:p w:rsidR="00F541C2" w:rsidRPr="00753B06" w:rsidRDefault="00F541C2" w:rsidP="00F541C2">
      <w:r w:rsidRPr="00753B06">
        <w:t>Tražio se maksimum funkcije u svim funkcijama dobrote.</w:t>
      </w:r>
    </w:p>
    <w:p w:rsidR="006553DE" w:rsidRPr="00753B06" w:rsidRDefault="00A655FB" w:rsidP="00A655FB">
      <w:pPr>
        <w:pStyle w:val="Heading2"/>
        <w:rPr>
          <w:lang w:val="hr-HR"/>
        </w:rPr>
      </w:pPr>
      <w:bookmarkStart w:id="11" w:name="_Toc387330682"/>
      <w:r w:rsidRPr="00753B06">
        <w:rPr>
          <w:lang w:val="hr-HR"/>
        </w:rPr>
        <w:t xml:space="preserve">3.1. Značajke </w:t>
      </w:r>
      <w:proofErr w:type="spellStart"/>
      <w:r w:rsidRPr="00753B06">
        <w:rPr>
          <w:lang w:val="hr-HR"/>
        </w:rPr>
        <w:t>Sbox</w:t>
      </w:r>
      <w:proofErr w:type="spellEnd"/>
      <w:r w:rsidRPr="00753B06">
        <w:rPr>
          <w:lang w:val="hr-HR"/>
        </w:rPr>
        <w:t>-ova</w:t>
      </w:r>
      <w:bookmarkEnd w:id="11"/>
    </w:p>
    <w:p w:rsidR="00A655FB" w:rsidRPr="00753B06" w:rsidRDefault="00A655FB" w:rsidP="00A655FB">
      <w:pPr>
        <w:numPr>
          <w:ilvl w:val="0"/>
          <w:numId w:val="42"/>
        </w:numPr>
      </w:pPr>
      <w:r w:rsidRPr="00753B06">
        <w:t xml:space="preserve">Balansiranost : Želimo da skup svih mogućih </w:t>
      </w:r>
      <w:r w:rsidR="00ED4AD6" w:rsidRPr="00753B06">
        <w:t>izlaza ima jednako 0 i 1 kako bi poruka izgledala kao bijeli šum. Jednostavno prebrojimo 0 u cijeloj tablici istinitosti i vidimo dali ih ima pola. Ako ih ima dobrota je 1, a ako ih nema pola onda ovisno to tome koliko ih ima previše ili premalo d</w:t>
      </w:r>
      <w:r w:rsidR="00A75D33" w:rsidRPr="00753B06">
        <w:t>obiva jedinka dobiva kaznu tj. d</w:t>
      </w:r>
      <w:r w:rsidR="00ED4AD6" w:rsidRPr="00753B06">
        <w:t>obrota je negativna.</w:t>
      </w:r>
    </w:p>
    <w:p w:rsidR="00ED4AD6" w:rsidRPr="00753B06" w:rsidRDefault="00ED4AD6" w:rsidP="00A655FB">
      <w:pPr>
        <w:numPr>
          <w:ilvl w:val="0"/>
          <w:numId w:val="42"/>
        </w:numPr>
      </w:pPr>
      <w:r w:rsidRPr="00753B06">
        <w:t xml:space="preserve">Nelinearnost: </w:t>
      </w:r>
      <w:r w:rsidR="008B68C2" w:rsidRPr="00753B06">
        <w:t xml:space="preserve">Želimo da izlaz bude što </w:t>
      </w:r>
      <w:proofErr w:type="spellStart"/>
      <w:r w:rsidR="008B68C2" w:rsidRPr="00753B06">
        <w:t>nelinearniji</w:t>
      </w:r>
      <w:proofErr w:type="spellEnd"/>
      <w:r w:rsidR="008B68C2" w:rsidRPr="00753B06">
        <w:t xml:space="preserve"> da otežamo otk</w:t>
      </w:r>
      <w:r w:rsidR="00845FDA">
        <w:t>rivanje preslikavanja. Prvo zam</w:t>
      </w:r>
      <w:r w:rsidR="008B68C2" w:rsidRPr="00753B06">
        <w:t>i</w:t>
      </w:r>
      <w:r w:rsidR="00845FDA">
        <w:t>je</w:t>
      </w:r>
      <w:r w:rsidR="008B68C2" w:rsidRPr="00753B06">
        <w:t xml:space="preserve">nimo sve 0 u -1. </w:t>
      </w:r>
      <w:r w:rsidR="00845FDA">
        <w:t>Nakon toga zbrajamo i oduzimamo sve elemente polja po svim različitim</w:t>
      </w:r>
      <w:r w:rsidR="00293617" w:rsidRPr="00753B06">
        <w:t xml:space="preserve"> početnim pozicijam</w:t>
      </w:r>
      <w:r w:rsidR="00845FDA">
        <w:t>a</w:t>
      </w:r>
      <w:r w:rsidR="00293617" w:rsidRPr="00753B06">
        <w:t xml:space="preserve"> </w:t>
      </w:r>
      <w:r w:rsidR="00845FDA">
        <w:t xml:space="preserve">i koracima skokova </w:t>
      </w:r>
      <w:r w:rsidR="00293617" w:rsidRPr="00753B06">
        <w:t>te tražimo maksimalnu apsolutnu vrijednost. Ta vrijednost je dobrota.</w:t>
      </w:r>
    </w:p>
    <w:p w:rsidR="00293617" w:rsidRPr="00753B06" w:rsidRDefault="00293617" w:rsidP="00A655FB">
      <w:pPr>
        <w:numPr>
          <w:ilvl w:val="0"/>
          <w:numId w:val="42"/>
        </w:numPr>
      </w:pPr>
      <w:r w:rsidRPr="00753B06">
        <w:t>Transparentnost:</w:t>
      </w:r>
      <w:r w:rsidR="00A75D33" w:rsidRPr="00753B06">
        <w:t xml:space="preserve"> </w:t>
      </w:r>
      <w:r w:rsidR="00F541C2" w:rsidRPr="00753B06">
        <w:t xml:space="preserve">Želimo da transparentnost bude što manja, </w:t>
      </w:r>
      <w:proofErr w:type="spellStart"/>
      <w:r w:rsidR="00F541C2" w:rsidRPr="00753B06">
        <w:t>tj</w:t>
      </w:r>
      <w:proofErr w:type="spellEnd"/>
      <w:r w:rsidR="00F541C2" w:rsidRPr="00753B06">
        <w:t xml:space="preserve"> želimo da svaki bit na ulazu neovisno dali je on 0 ili 1 ima jednaku vjerojatnost da bude 0 ili 1 na izlazu.</w:t>
      </w:r>
    </w:p>
    <w:p w:rsidR="00F541C2" w:rsidRPr="00753B06" w:rsidRDefault="00F541C2" w:rsidP="00F541C2">
      <w:pPr>
        <w:ind w:left="360"/>
      </w:pPr>
    </w:p>
    <w:p w:rsidR="00F541C2" w:rsidRPr="00753B06" w:rsidRDefault="00845FDA" w:rsidP="00F541C2">
      <w:pPr>
        <w:pStyle w:val="Heading1"/>
        <w:numPr>
          <w:ilvl w:val="0"/>
          <w:numId w:val="39"/>
        </w:numPr>
      </w:pPr>
      <w:bookmarkStart w:id="12" w:name="_Toc387330683"/>
      <w:r>
        <w:lastRenderedPageBreak/>
        <w:t>Rezultati testir</w:t>
      </w:r>
      <w:r w:rsidR="00F541C2" w:rsidRPr="00753B06">
        <w:t>anja</w:t>
      </w:r>
      <w:bookmarkEnd w:id="12"/>
    </w:p>
    <w:p w:rsidR="00585D0B" w:rsidRPr="00753B06" w:rsidRDefault="00F541C2" w:rsidP="00F541C2">
      <w:r w:rsidRPr="00753B06">
        <w:t>Sva testiranja su izvršena sa skupo</w:t>
      </w:r>
      <w:r w:rsidR="00585D0B" w:rsidRPr="00753B06">
        <w:t>m</w:t>
      </w:r>
      <w:r w:rsidRPr="00753B06">
        <w:t xml:space="preserve"> </w:t>
      </w:r>
      <w:r w:rsidR="00585D0B" w:rsidRPr="00753B06">
        <w:t xml:space="preserve">funkcija </w:t>
      </w:r>
    </w:p>
    <w:p w:rsidR="00F541C2" w:rsidRPr="00753B06" w:rsidRDefault="00585D0B" w:rsidP="00F541C2">
      <w:pPr>
        <w:rPr>
          <w:i/>
        </w:rPr>
      </w:pPr>
      <w:r w:rsidRPr="00753B06">
        <w:rPr>
          <w:i/>
        </w:rPr>
        <w:t xml:space="preserve">NOT AND OR XOR XNOR </w:t>
      </w:r>
    </w:p>
    <w:p w:rsidR="00585D0B" w:rsidRPr="00753B06" w:rsidRDefault="00585D0B" w:rsidP="00F541C2">
      <w:r w:rsidRPr="00753B06">
        <w:t xml:space="preserve">Čiji su indeksi ekvivalentni njihovoj poziciji početno s </w:t>
      </w:r>
      <w:r w:rsidRPr="00753B06">
        <w:rPr>
          <w:i/>
        </w:rPr>
        <w:t xml:space="preserve">NOT </w:t>
      </w:r>
      <w:r w:rsidRPr="00753B06">
        <w:t>= 0.</w:t>
      </w:r>
    </w:p>
    <w:p w:rsidR="00585D0B" w:rsidRPr="00753B06" w:rsidRDefault="00585D0B" w:rsidP="00F541C2">
      <w:r w:rsidRPr="00753B06">
        <w:t>Prvo smo testirali samo nelinearnost. Najbo</w:t>
      </w:r>
      <w:r w:rsidR="00DA4490" w:rsidRPr="00753B06">
        <w:t>l</w:t>
      </w:r>
      <w:r w:rsidR="00845FDA">
        <w:t>ji sklop koji smo usp</w:t>
      </w:r>
      <w:r w:rsidRPr="00753B06">
        <w:t>jeli dobiti je imao dobrotu 112, ta dobrota se ponavljala u nekoliko testiran</w:t>
      </w:r>
      <w:r w:rsidR="00DA4490" w:rsidRPr="00753B06">
        <w:t>j</w:t>
      </w:r>
      <w:r w:rsidRPr="00753B06">
        <w:t>a. Najbolja do</w:t>
      </w:r>
      <w:r w:rsidR="00845FDA">
        <w:t xml:space="preserve"> </w:t>
      </w:r>
      <w:r w:rsidRPr="00753B06">
        <w:t>sada postignuta nelinearnost je iznosila 116.</w:t>
      </w:r>
    </w:p>
    <w:p w:rsidR="00585D0B" w:rsidRPr="00753B06" w:rsidRDefault="00585D0B" w:rsidP="00F541C2">
      <w:r w:rsidRPr="00753B06">
        <w:t>Drug</w:t>
      </w:r>
      <w:r w:rsidR="00BF3598" w:rsidRPr="00753B06">
        <w:t>o</w:t>
      </w:r>
      <w:r w:rsidRPr="00753B06">
        <w:t xml:space="preserve"> testiranje je bilo nelinearnost i </w:t>
      </w:r>
      <w:r w:rsidR="00BF3598" w:rsidRPr="00753B06">
        <w:t>balansiranost. Postignuta je maksimalna dobrota 113</w:t>
      </w:r>
      <w:r w:rsidR="00DA4490" w:rsidRPr="00753B06">
        <w:t>,</w:t>
      </w:r>
      <w:r w:rsidR="00845FDA">
        <w:t xml:space="preserve"> što znači da smo usp</w:t>
      </w:r>
      <w:r w:rsidR="00BF3598" w:rsidRPr="00753B06">
        <w:t>jeli postići istu nelinearnost</w:t>
      </w:r>
      <w:r w:rsidR="00DA4490" w:rsidRPr="00753B06">
        <w:t>,</w:t>
      </w:r>
      <w:r w:rsidR="00BF3598" w:rsidRPr="00753B06">
        <w:t xml:space="preserve"> ali ovoga puta s potpuno balansiranim izlazom</w:t>
      </w:r>
      <w:r w:rsidR="00DD7654" w:rsidRPr="00753B06">
        <w:t>.</w:t>
      </w:r>
    </w:p>
    <w:p w:rsidR="00DA4490" w:rsidRPr="00753B06" w:rsidRDefault="00DA4490" w:rsidP="00F541C2">
      <w:r w:rsidRPr="00753B06">
        <w:t xml:space="preserve">Zadnje testiranje je bilo balansiranost i transparentnost. Maksimalna dobrota postignuta je bila 2. </w:t>
      </w:r>
      <w:r w:rsidR="00DD7654" w:rsidRPr="00753B06">
        <w:t>Ta dobrota je bila postignuta u skoro svakom pokretanju program nakon malog broja koraka.</w:t>
      </w:r>
    </w:p>
    <w:p w:rsidR="00DD7654" w:rsidRPr="00753B06" w:rsidRDefault="00326BCC" w:rsidP="00F541C2">
      <w:pPr>
        <w:rPr>
          <w:noProof/>
        </w:rPr>
      </w:pPr>
      <w:r>
        <w:rPr>
          <w:noProof/>
        </w:rPr>
        <w:drawing>
          <wp:inline distT="0" distB="0" distL="0" distR="0">
            <wp:extent cx="5972175" cy="1762125"/>
            <wp:effectExtent l="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2B71" w:rsidRPr="00753B06" w:rsidRDefault="00682B71" w:rsidP="00F541C2">
      <w:r w:rsidRPr="00753B06">
        <w:rPr>
          <w:noProof/>
        </w:rPr>
        <w:tab/>
        <w:t>Slika 4.1. Jedan od najboljih rezultata za testiranje 2.</w:t>
      </w:r>
    </w:p>
    <w:p w:rsidR="00F541C2" w:rsidRPr="00753B06" w:rsidRDefault="00F541C2" w:rsidP="00F541C2">
      <w:pPr>
        <w:pStyle w:val="Heading1"/>
        <w:numPr>
          <w:ilvl w:val="0"/>
          <w:numId w:val="39"/>
        </w:numPr>
      </w:pPr>
      <w:bookmarkStart w:id="13" w:name="_Toc387330684"/>
      <w:r w:rsidRPr="00753B06">
        <w:lastRenderedPageBreak/>
        <w:t>Upute za korištenje</w:t>
      </w:r>
      <w:bookmarkEnd w:id="13"/>
    </w:p>
    <w:p w:rsidR="00DD7654" w:rsidRPr="00753B06" w:rsidRDefault="00DD7654" w:rsidP="00682B71">
      <w:pPr>
        <w:numPr>
          <w:ilvl w:val="0"/>
          <w:numId w:val="43"/>
        </w:numPr>
      </w:pPr>
      <w:r w:rsidRPr="00753B06">
        <w:t>Inici</w:t>
      </w:r>
      <w:r w:rsidR="00845FDA">
        <w:t>j</w:t>
      </w:r>
      <w:r w:rsidRPr="00753B06">
        <w:t xml:space="preserve">alizacijske parametre </w:t>
      </w:r>
      <w:r w:rsidR="00682B71" w:rsidRPr="00753B06">
        <w:t>broj redaka, broj stupaca, broj izlaza i stupanj povezanos</w:t>
      </w:r>
      <w:r w:rsidR="00845FDA">
        <w:t>t</w:t>
      </w:r>
      <w:r w:rsidR="00682B71" w:rsidRPr="00753B06">
        <w:t>i unatrag možete mijenjati kao želite.</w:t>
      </w:r>
    </w:p>
    <w:p w:rsidR="00682B71" w:rsidRPr="00753B06" w:rsidRDefault="00682B71" w:rsidP="00682B71">
      <w:pPr>
        <w:numPr>
          <w:ilvl w:val="0"/>
          <w:numId w:val="43"/>
        </w:numPr>
      </w:pPr>
      <w:r w:rsidRPr="00753B06">
        <w:t>Broj ulaza se trenutno ne</w:t>
      </w:r>
      <w:r w:rsidR="00B75A40" w:rsidRPr="00753B06">
        <w:t xml:space="preserve"> </w:t>
      </w:r>
      <w:r w:rsidRPr="00753B06">
        <w:t>može mijenjati i postavljen je na 8. Ako ga želite promijeniti inici</w:t>
      </w:r>
      <w:r w:rsidR="00845FDA">
        <w:t>j</w:t>
      </w:r>
      <w:r w:rsidRPr="00753B06">
        <w:t xml:space="preserve">alizaciju polja </w:t>
      </w:r>
      <w:proofErr w:type="spellStart"/>
      <w:r w:rsidRPr="00753B06">
        <w:t>inputs</w:t>
      </w:r>
      <w:proofErr w:type="spellEnd"/>
      <w:r w:rsidRPr="00753B06">
        <w:t xml:space="preserve"> da na početku inici</w:t>
      </w:r>
      <w:r w:rsidR="00845FDA">
        <w:t>j</w:t>
      </w:r>
      <w:r w:rsidRPr="00753B06">
        <w:t>alizira broj ulaza koji ste postavili.</w:t>
      </w:r>
    </w:p>
    <w:p w:rsidR="00B75A40" w:rsidRPr="00753B06" w:rsidRDefault="00B75A40" w:rsidP="00682B71">
      <w:pPr>
        <w:numPr>
          <w:ilvl w:val="0"/>
          <w:numId w:val="43"/>
        </w:numPr>
      </w:pPr>
      <w:r w:rsidRPr="00753B06">
        <w:t>Broj ulaza svakih logičkih vrata je postavlje</w:t>
      </w:r>
      <w:r w:rsidR="00845FDA">
        <w:t>n</w:t>
      </w:r>
      <w:r w:rsidRPr="00753B06">
        <w:t xml:space="preserve"> na 2 i on se ne</w:t>
      </w:r>
      <w:r w:rsidR="00845FDA">
        <w:t xml:space="preserve"> </w:t>
      </w:r>
      <w:r w:rsidRPr="00753B06">
        <w:t xml:space="preserve">može mijenjati </w:t>
      </w:r>
      <w:r w:rsidR="0028417A" w:rsidRPr="00753B06">
        <w:t>b</w:t>
      </w:r>
      <w:r w:rsidRPr="00753B06">
        <w:t xml:space="preserve">ez promjene funkcije </w:t>
      </w:r>
      <w:proofErr w:type="spellStart"/>
      <w:r w:rsidRPr="00753B06">
        <w:rPr>
          <w:i/>
        </w:rPr>
        <w:t>GetResult</w:t>
      </w:r>
      <w:proofErr w:type="spellEnd"/>
      <w:r w:rsidRPr="00753B06">
        <w:rPr>
          <w:i/>
        </w:rPr>
        <w:t>(</w:t>
      </w:r>
      <w:r w:rsidR="00845FDA">
        <w:rPr>
          <w:i/>
        </w:rPr>
        <w:t>….</w:t>
      </w:r>
      <w:r w:rsidRPr="00753B06">
        <w:rPr>
          <w:i/>
        </w:rPr>
        <w:t>)</w:t>
      </w:r>
      <w:r w:rsidRPr="00753B06">
        <w:t>.</w:t>
      </w:r>
    </w:p>
    <w:p w:rsidR="00682B71" w:rsidRPr="00753B06" w:rsidRDefault="00682B71" w:rsidP="00B75A40">
      <w:pPr>
        <w:numPr>
          <w:ilvl w:val="0"/>
          <w:numId w:val="43"/>
        </w:numPr>
      </w:pPr>
      <w:r w:rsidRPr="00753B06">
        <w:t xml:space="preserve">Ako želite dodati nova logička vrata morate ih dodati u ECF kao nove razrede. Ako </w:t>
      </w:r>
      <w:r w:rsidR="00845FDA">
        <w:t>vam treba manje od 5 novih logički</w:t>
      </w:r>
      <w:r w:rsidRPr="00753B06">
        <w:t xml:space="preserve">h vrata možete iskoristiti već implementirane razrede za operacije </w:t>
      </w:r>
      <w:r w:rsidRPr="00753B06">
        <w:rPr>
          <w:i/>
        </w:rPr>
        <w:t xml:space="preserve">ADD, SUB, MUL, SIN </w:t>
      </w:r>
      <w:r w:rsidRPr="00753B06">
        <w:t xml:space="preserve">i </w:t>
      </w:r>
      <w:r w:rsidR="00B75A40" w:rsidRPr="00753B06">
        <w:rPr>
          <w:i/>
        </w:rPr>
        <w:t>CO</w:t>
      </w:r>
      <w:r w:rsidR="0072761E" w:rsidRPr="00753B06">
        <w:rPr>
          <w:i/>
        </w:rPr>
        <w:t>S</w:t>
      </w:r>
      <w:r w:rsidR="00B75A40" w:rsidRPr="00753B06">
        <w:rPr>
          <w:i/>
        </w:rPr>
        <w:t xml:space="preserve">, </w:t>
      </w:r>
      <w:r w:rsidR="00845FDA">
        <w:t>jer se one</w:t>
      </w:r>
      <w:r w:rsidR="00B75A40" w:rsidRPr="00753B06">
        <w:t xml:space="preserve"> ne koriste.</w:t>
      </w:r>
      <w:r w:rsidR="00845FDA">
        <w:t xml:space="preserve"> </w:t>
      </w:r>
      <w:r w:rsidR="00326BCC">
        <w:t>Te za njih samo dodati u fu</w:t>
      </w:r>
      <w:r w:rsidR="00B75A40" w:rsidRPr="00753B06">
        <w:t xml:space="preserve">nkciji </w:t>
      </w:r>
      <w:proofErr w:type="spellStart"/>
      <w:r w:rsidR="00B75A40" w:rsidRPr="00753B06">
        <w:rPr>
          <w:i/>
        </w:rPr>
        <w:t>GetResult</w:t>
      </w:r>
      <w:proofErr w:type="spellEnd"/>
      <w:r w:rsidR="00B75A40" w:rsidRPr="00753B06">
        <w:rPr>
          <w:i/>
        </w:rPr>
        <w:t xml:space="preserve">(..., </w:t>
      </w:r>
      <w:proofErr w:type="spellStart"/>
      <w:r w:rsidR="00B75A40" w:rsidRPr="00753B06">
        <w:rPr>
          <w:i/>
        </w:rPr>
        <w:t>string</w:t>
      </w:r>
      <w:proofErr w:type="spellEnd"/>
      <w:r w:rsidR="00B75A40" w:rsidRPr="00753B06">
        <w:rPr>
          <w:i/>
        </w:rPr>
        <w:t xml:space="preserve"> </w:t>
      </w:r>
      <w:proofErr w:type="spellStart"/>
      <w:r w:rsidR="00B75A40" w:rsidRPr="00753B06">
        <w:rPr>
          <w:i/>
        </w:rPr>
        <w:t>f</w:t>
      </w:r>
      <w:r w:rsidR="0072761E" w:rsidRPr="00753B06">
        <w:rPr>
          <w:i/>
        </w:rPr>
        <w:t>unction</w:t>
      </w:r>
      <w:r w:rsidR="00B75A40" w:rsidRPr="00753B06">
        <w:rPr>
          <w:i/>
        </w:rPr>
        <w:t>Name</w:t>
      </w:r>
      <w:proofErr w:type="spellEnd"/>
      <w:r w:rsidR="00B75A40" w:rsidRPr="00753B06">
        <w:rPr>
          <w:i/>
        </w:rPr>
        <w:t>)</w:t>
      </w:r>
      <w:r w:rsidR="00B75A40" w:rsidRPr="00753B06">
        <w:t xml:space="preserve">, novi slučaj u </w:t>
      </w:r>
      <w:proofErr w:type="spellStart"/>
      <w:r w:rsidR="00B75A40" w:rsidRPr="00753B06">
        <w:rPr>
          <w:i/>
        </w:rPr>
        <w:t>switch</w:t>
      </w:r>
      <w:proofErr w:type="spellEnd"/>
      <w:r w:rsidR="00B75A40" w:rsidRPr="00753B06">
        <w:rPr>
          <w:i/>
        </w:rPr>
        <w:t>-</w:t>
      </w:r>
      <w:proofErr w:type="spellStart"/>
      <w:r w:rsidR="00B75A40" w:rsidRPr="00753B06">
        <w:rPr>
          <w:i/>
        </w:rPr>
        <w:t>case</w:t>
      </w:r>
      <w:proofErr w:type="spellEnd"/>
      <w:r w:rsidR="00B75A40" w:rsidRPr="00753B06">
        <w:rPr>
          <w:i/>
        </w:rPr>
        <w:t xml:space="preserve"> </w:t>
      </w:r>
      <w:r w:rsidR="00B75A40" w:rsidRPr="00753B06">
        <w:t>petl</w:t>
      </w:r>
      <w:r w:rsidR="00326BCC">
        <w:t>j</w:t>
      </w:r>
      <w:r w:rsidR="00B75A40" w:rsidRPr="00753B06">
        <w:t>u. Tamo možete ostvariti proizvoljnu funkciju jer se</w:t>
      </w:r>
      <w:r w:rsidR="00326BCC">
        <w:t xml:space="preserve"> prenosi samo ime</w:t>
      </w:r>
      <w:r w:rsidR="0072761E" w:rsidRPr="00753B06">
        <w:t xml:space="preserve"> funkcije dok se izvršavanje funkcije izvodi odvojeno.</w:t>
      </w:r>
    </w:p>
    <w:p w:rsidR="00B75A40" w:rsidRPr="00753B06" w:rsidRDefault="00B75A40" w:rsidP="00B75A40">
      <w:pPr>
        <w:numPr>
          <w:ilvl w:val="0"/>
          <w:numId w:val="43"/>
        </w:numPr>
      </w:pPr>
      <w:r w:rsidRPr="00753B06">
        <w:t>Programu kao argument treba poslati putanju do datoteke s inici</w:t>
      </w:r>
      <w:r w:rsidR="00326BCC">
        <w:t>j</w:t>
      </w:r>
      <w:r w:rsidRPr="00753B06">
        <w:t>alizacijskim parametrima.</w:t>
      </w:r>
    </w:p>
    <w:p w:rsidR="00B75A40" w:rsidRPr="00753B06" w:rsidRDefault="00B75A40" w:rsidP="00B75A40">
      <w:pPr>
        <w:ind w:left="720"/>
      </w:pPr>
    </w:p>
    <w:p w:rsidR="00750888" w:rsidRPr="00753B06" w:rsidRDefault="00750888" w:rsidP="00F541C2">
      <w:pPr>
        <w:pStyle w:val="Heading1"/>
        <w:numPr>
          <w:ilvl w:val="0"/>
          <w:numId w:val="39"/>
        </w:numPr>
      </w:pPr>
      <w:bookmarkStart w:id="14" w:name="_Toc113812271"/>
      <w:bookmarkStart w:id="15" w:name="_Toc387330685"/>
      <w:r w:rsidRPr="00753B06">
        <w:lastRenderedPageBreak/>
        <w:t>Zaključak</w:t>
      </w:r>
      <w:bookmarkStart w:id="16" w:name="_Toc73793800"/>
      <w:bookmarkStart w:id="17" w:name="_Toc73794370"/>
      <w:bookmarkStart w:id="18" w:name="_Toc113812272"/>
      <w:bookmarkEnd w:id="14"/>
      <w:bookmarkEnd w:id="15"/>
    </w:p>
    <w:p w:rsidR="00ED13B2" w:rsidRPr="00753B06" w:rsidRDefault="00ED13B2" w:rsidP="00ED13B2"/>
    <w:p w:rsidR="00ED13B2" w:rsidRPr="00753B06" w:rsidRDefault="00B75A40" w:rsidP="00ED13B2">
      <w:r w:rsidRPr="00753B06">
        <w:t xml:space="preserve">Dobili smo zadovoljavajuće rezultate, ali moguće je dobiti bolje </w:t>
      </w:r>
      <w:proofErr w:type="spellStart"/>
      <w:r w:rsidRPr="00753B06">
        <w:t>Sbox</w:t>
      </w:r>
      <w:proofErr w:type="spellEnd"/>
      <w:r w:rsidRPr="00753B06">
        <w:t xml:space="preserve">-ove. Najbolji </w:t>
      </w:r>
      <w:proofErr w:type="spellStart"/>
      <w:r w:rsidRPr="00753B06">
        <w:t>Sbox</w:t>
      </w:r>
      <w:proofErr w:type="spellEnd"/>
      <w:r w:rsidRPr="00753B06">
        <w:t xml:space="preserve"> je dobiven </w:t>
      </w:r>
      <w:r w:rsidR="00131B83" w:rsidRPr="00753B06">
        <w:t xml:space="preserve">genetskim algoritmom s prikazom izlaza </w:t>
      </w:r>
      <w:proofErr w:type="spellStart"/>
      <w:r w:rsidR="00131B83" w:rsidRPr="00753B06">
        <w:t>Sbox</w:t>
      </w:r>
      <w:proofErr w:type="spellEnd"/>
      <w:r w:rsidR="00131B83" w:rsidRPr="00753B06">
        <w:t>-a kao permutacija niza brojeva od 0 do 255.</w:t>
      </w:r>
    </w:p>
    <w:p w:rsidR="00326BCC" w:rsidRDefault="00131B83" w:rsidP="00ED13B2">
      <w:r w:rsidRPr="00753B06">
        <w:t xml:space="preserve">Iako su oba algoritma stohastička i slučajno mogu odjednom pronaći najbolji </w:t>
      </w:r>
      <w:proofErr w:type="spellStart"/>
      <w:r w:rsidRPr="00753B06">
        <w:t>Sbox</w:t>
      </w:r>
      <w:proofErr w:type="spellEnd"/>
      <w:r w:rsidRPr="00753B06">
        <w:t>, postupak traženja s permutacijama pretražuje prostor rješenja veličine</w:t>
      </w:r>
      <w:r w:rsidR="00756D62" w:rsidRPr="00753B06">
        <w:t xml:space="preserve"> 256!, dok postupak s </w:t>
      </w:r>
      <w:proofErr w:type="spellStart"/>
      <w:r w:rsidR="00756D62" w:rsidRPr="00753B06">
        <w:t>Cartesian</w:t>
      </w:r>
      <w:proofErr w:type="spellEnd"/>
      <w:r w:rsidR="00756D62" w:rsidRPr="00753B06">
        <w:t>-ovim</w:t>
      </w:r>
      <w:r w:rsidRPr="00753B06">
        <w:t xml:space="preserve"> sklopom p</w:t>
      </w:r>
      <w:r w:rsidR="000338FD">
        <w:t>retražuje ovisno o parametrima, a možemo ga prikazati kao:</w:t>
      </w:r>
    </w:p>
    <w:p w:rsidR="000338FD" w:rsidRPr="000338FD" w:rsidRDefault="000338FD" w:rsidP="00ED13B2">
      <m:oMathPara>
        <m:oMath>
          <m:r>
            <w:rPr>
              <w:rFonts w:ascii="Cambria Math" w:hAnsi="Cambria Math"/>
            </w:rPr>
            <m:t>x=R*S*f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S,I,MPU</m:t>
              </m:r>
            </m:e>
          </m:d>
          <m:r>
            <w:rPr>
              <w:rFonts w:ascii="Cambria Math" w:hAnsi="Cambria Math"/>
            </w:rPr>
            <m:t>*LGI*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LS</m:t>
              </m:r>
            </m:e>
          </m:d>
          <m:r>
            <w:rPr>
              <w:rFonts w:ascii="Cambria Math" w:hAnsi="Cambria Math"/>
            </w:rPr>
            <m:t>*R*MPU*O</m:t>
          </m:r>
        </m:oMath>
      </m:oMathPara>
    </w:p>
    <w:p w:rsidR="000338FD" w:rsidRPr="000338FD" w:rsidRDefault="000338FD" w:rsidP="00ED13B2">
      <w:r>
        <w:t xml:space="preserve">Gdje je </w:t>
      </w:r>
      <w:r w:rsidRPr="000338FD">
        <w:rPr>
          <w:i/>
        </w:rPr>
        <w:t>R*S</w:t>
      </w:r>
      <w:r>
        <w:rPr>
          <w:i/>
        </w:rPr>
        <w:t xml:space="preserve"> </w:t>
      </w:r>
      <w:r>
        <w:t xml:space="preserve">broj logičkih vrata, </w:t>
      </w:r>
      <w:r w:rsidRPr="000338FD">
        <w:rPr>
          <w:i/>
        </w:rPr>
        <w:t>f(S,I,MPU)</w:t>
      </w:r>
      <w:r>
        <w:rPr>
          <w:i/>
        </w:rPr>
        <w:t xml:space="preserve"> * LGI </w:t>
      </w:r>
      <w:r>
        <w:t>je funkcija koja će ovisno o trenutnom</w:t>
      </w:r>
      <w:r w:rsidR="00FA41A8">
        <w:t xml:space="preserve"> stupcu,</w:t>
      </w:r>
      <w:r>
        <w:t xml:space="preserve"> povezanosti unatrag i broju ulaza</w:t>
      </w:r>
      <w:r w:rsidR="006F6417">
        <w:t>, koja će</w:t>
      </w:r>
      <w:r>
        <w:t xml:space="preserve"> vratiti</w:t>
      </w:r>
      <w:r w:rsidR="00FA41A8">
        <w:t xml:space="preserve"> </w:t>
      </w:r>
      <w:r w:rsidR="006F6417">
        <w:t xml:space="preserve">broj koji opisuje </w:t>
      </w:r>
      <w:r w:rsidR="00FA41A8">
        <w:t>koliko je moguće izlaza spojiti jedan ulaz logičkih vrata u trenutnom stupcu, i pomnožimo ga s brojem ulaza</w:t>
      </w:r>
      <w:r w:rsidR="006F6417">
        <w:t xml:space="preserve"> logičkih vrata</w:t>
      </w:r>
      <w:r w:rsidR="00FA41A8">
        <w:t xml:space="preserve">. Sve to pomnožimo s </w:t>
      </w:r>
      <w:proofErr w:type="spellStart"/>
      <w:r w:rsidR="00FA41A8">
        <w:t>kardinalnosti</w:t>
      </w:r>
      <w:proofErr w:type="spellEnd"/>
      <w:r w:rsidR="00FA41A8">
        <w:t xml:space="preserve"> skupa funkcija. Na kraju nam još preostaje broj kombinacija na koji možemo spojiti izlaze.  </w:t>
      </w:r>
    </w:p>
    <w:p w:rsidR="00131B83" w:rsidRPr="00753B06" w:rsidRDefault="00FA41A8" w:rsidP="00ED13B2">
      <w:r>
        <w:t>Kada uvrstimo brojeve dobijemo oko 10^6 što je puno manje nego 256!. Problem je što n</w:t>
      </w:r>
      <w:r w:rsidR="0028417A" w:rsidRPr="00753B06">
        <w:t xml:space="preserve">emamo osigurano svojstvo da će ta funkcija preslikavanja biti </w:t>
      </w:r>
      <w:proofErr w:type="spellStart"/>
      <w:r w:rsidR="0028417A" w:rsidRPr="00753B06">
        <w:t>bijekcija</w:t>
      </w:r>
      <w:proofErr w:type="spellEnd"/>
      <w:r w:rsidR="0028417A" w:rsidRPr="00753B06">
        <w:t xml:space="preserve"> što mora</w:t>
      </w:r>
      <w:r w:rsidR="00326BCC">
        <w:t xml:space="preserve"> biti kako bi postupak dekriptiranja</w:t>
      </w:r>
      <w:r w:rsidR="0028417A" w:rsidRPr="00753B06">
        <w:t xml:space="preserve"> po</w:t>
      </w:r>
      <w:r w:rsidR="00156297">
        <w:t>ruke mogao biti determinističan, te nismo sigurni dali postoji rješenje koje je bolje ali nije ga bilo moguće prikazati pomoću sklopa.</w:t>
      </w:r>
      <w:r w:rsidR="0028417A" w:rsidRPr="00753B06">
        <w:t xml:space="preserve">   </w:t>
      </w:r>
      <w:r w:rsidR="00131B83" w:rsidRPr="00753B06">
        <w:t xml:space="preserve"> </w:t>
      </w:r>
    </w:p>
    <w:p w:rsidR="00ED13B2" w:rsidRPr="00753B06" w:rsidRDefault="00ED13B2" w:rsidP="00ED13B2"/>
    <w:p w:rsidR="00750888" w:rsidRPr="00753B06" w:rsidRDefault="00750888" w:rsidP="007D5E30">
      <w:pPr>
        <w:pStyle w:val="Heading1"/>
        <w:numPr>
          <w:ilvl w:val="0"/>
          <w:numId w:val="39"/>
        </w:numPr>
      </w:pPr>
      <w:bookmarkStart w:id="19" w:name="_Toc387330686"/>
      <w:r w:rsidRPr="00753B06">
        <w:lastRenderedPageBreak/>
        <w:t>Literatura</w:t>
      </w:r>
      <w:bookmarkEnd w:id="16"/>
      <w:bookmarkEnd w:id="17"/>
      <w:bookmarkEnd w:id="18"/>
      <w:bookmarkEnd w:id="19"/>
    </w:p>
    <w:p w:rsidR="00ED13B2" w:rsidRPr="00753B06" w:rsidRDefault="00ED13B2" w:rsidP="00ED13B2"/>
    <w:p w:rsidR="00ED13B2" w:rsidRDefault="00326BCC" w:rsidP="00ED13B2">
      <w:r>
        <w:t xml:space="preserve">[1] </w:t>
      </w:r>
      <w:proofErr w:type="spellStart"/>
      <w:r w:rsidR="00591D1A">
        <w:t>Picek</w:t>
      </w:r>
      <w:proofErr w:type="spellEnd"/>
      <w:r w:rsidR="00591D1A">
        <w:t xml:space="preserve"> S</w:t>
      </w:r>
      <w:r w:rsidR="00936C88">
        <w:t>.;</w:t>
      </w:r>
      <w:r w:rsidR="00591D1A">
        <w:t xml:space="preserve"> bool1.c</w:t>
      </w:r>
      <w:r w:rsidR="00936C88">
        <w:t xml:space="preserve">; </w:t>
      </w:r>
      <w:proofErr w:type="spellStart"/>
      <w:r w:rsidR="00936C88">
        <w:t>GPboolean</w:t>
      </w:r>
      <w:proofErr w:type="spellEnd"/>
      <w:r w:rsidR="00936C88">
        <w:t>;</w:t>
      </w:r>
      <w:r w:rsidR="00591D1A">
        <w:t xml:space="preserve"> </w:t>
      </w:r>
      <w:proofErr w:type="spellStart"/>
      <w:r w:rsidR="00591D1A" w:rsidRPr="00591D1A">
        <w:t>svn</w:t>
      </w:r>
      <w:proofErr w:type="spellEnd"/>
      <w:r w:rsidR="00591D1A" w:rsidRPr="00591D1A">
        <w:t>://</w:t>
      </w:r>
      <w:hyperlink r:id="rId13" w:tgtFrame="_blank" w:history="1">
        <w:r w:rsidR="00591D1A" w:rsidRPr="00591D1A">
          <w:t>smaug.zemris.fer.hr/</w:t>
        </w:r>
        <w:proofErr w:type="spellStart"/>
        <w:r w:rsidR="00591D1A" w:rsidRPr="00591D1A">
          <w:t>ecfapp</w:t>
        </w:r>
        <w:proofErr w:type="spellEnd"/>
        <w:r w:rsidR="00591D1A" w:rsidRPr="00591D1A">
          <w:t>/</w:t>
        </w:r>
        <w:proofErr w:type="spellStart"/>
        <w:r w:rsidR="00591D1A" w:rsidRPr="00591D1A">
          <w:t>GPboolean</w:t>
        </w:r>
        <w:proofErr w:type="spellEnd"/>
      </w:hyperlink>
      <w:r w:rsidR="00936C88">
        <w:t>;</w:t>
      </w:r>
      <w:r w:rsidR="00591D1A">
        <w:t xml:space="preserve"> 05.04.2014.</w:t>
      </w:r>
    </w:p>
    <w:p w:rsidR="00591D1A" w:rsidRPr="00591D1A" w:rsidRDefault="00936C88" w:rsidP="00936C88">
      <w:r>
        <w:t>[2] Budin L. Golub M.</w:t>
      </w:r>
      <w:r w:rsidR="00591D1A" w:rsidRPr="00591D1A">
        <w:t xml:space="preserve"> </w:t>
      </w:r>
      <w:proofErr w:type="spellStart"/>
      <w:r w:rsidR="00591D1A" w:rsidRPr="00591D1A">
        <w:t>Jak</w:t>
      </w:r>
      <w:r>
        <w:t>obovic</w:t>
      </w:r>
      <w:proofErr w:type="spellEnd"/>
      <w:r>
        <w:t xml:space="preserve"> D. </w:t>
      </w:r>
      <w:proofErr w:type="spellStart"/>
      <w:r>
        <w:t>Jelenkovic</w:t>
      </w:r>
      <w:proofErr w:type="spellEnd"/>
      <w:r>
        <w:t xml:space="preserve"> L.;</w:t>
      </w:r>
      <w:r w:rsidR="00591D1A" w:rsidRPr="00591D1A">
        <w:t xml:space="preserve"> Operacijski sustavi</w:t>
      </w:r>
      <w:r>
        <w:t xml:space="preserve">; 1. Izdanje; </w:t>
      </w:r>
      <w:r w:rsidR="006F75F8">
        <w:t xml:space="preserve">ELEMENT d.o.o.; </w:t>
      </w:r>
      <w:r>
        <w:t>Zagreb 2010.</w:t>
      </w:r>
    </w:p>
    <w:p w:rsidR="00936C88" w:rsidRPr="00591D1A" w:rsidRDefault="00936C88" w:rsidP="00936C88">
      <w:r>
        <w:t>[3] B</w:t>
      </w:r>
      <w:r w:rsidR="00591D1A" w:rsidRPr="00591D1A">
        <w:t xml:space="preserve"> </w:t>
      </w:r>
      <w:proofErr w:type="spellStart"/>
      <w:r>
        <w:t>Schneier</w:t>
      </w:r>
      <w:proofErr w:type="spellEnd"/>
      <w:r>
        <w:t xml:space="preserve">, J. </w:t>
      </w:r>
      <w:proofErr w:type="spellStart"/>
      <w:r>
        <w:t>Wiley</w:t>
      </w:r>
      <w:proofErr w:type="spellEnd"/>
      <w:r>
        <w:t xml:space="preserve"> &amp; </w:t>
      </w:r>
      <w:proofErr w:type="spellStart"/>
      <w:r>
        <w:t>Sons</w:t>
      </w:r>
      <w:proofErr w:type="spellEnd"/>
      <w:r>
        <w:t xml:space="preserve">; </w:t>
      </w:r>
      <w:r w:rsidR="00591D1A" w:rsidRPr="00591D1A">
        <w:t xml:space="preserve"> </w:t>
      </w:r>
      <w:r>
        <w:t xml:space="preserve">Applied </w:t>
      </w:r>
      <w:proofErr w:type="spellStart"/>
      <w:r w:rsidR="006F75F8">
        <w:t>Cryptography</w:t>
      </w:r>
      <w:proofErr w:type="spellEnd"/>
      <w:r w:rsidR="006F75F8">
        <w:t xml:space="preserve"> 2nd </w:t>
      </w:r>
      <w:proofErr w:type="spellStart"/>
      <w:r w:rsidR="006F75F8">
        <w:t>eddition</w:t>
      </w:r>
      <w:proofErr w:type="spellEnd"/>
      <w:r w:rsidRPr="00936C88">
        <w:t xml:space="preserve">: </w:t>
      </w:r>
      <w:proofErr w:type="spellStart"/>
      <w:r w:rsidRPr="00936C88">
        <w:t>protocols</w:t>
      </w:r>
      <w:proofErr w:type="spellEnd"/>
      <w:r w:rsidRPr="00936C88">
        <w:t xml:space="preserve">, </w:t>
      </w:r>
      <w:proofErr w:type="spellStart"/>
      <w:r w:rsidRPr="00936C88">
        <w:t>algorithms</w:t>
      </w:r>
      <w:proofErr w:type="spellEnd"/>
      <w:r w:rsidRPr="00936C88">
        <w:t xml:space="preserve">, </w:t>
      </w:r>
      <w:proofErr w:type="spellStart"/>
      <w:r w:rsidRPr="00936C88">
        <w:t>and</w:t>
      </w:r>
      <w:proofErr w:type="spellEnd"/>
      <w:r w:rsidRPr="00936C88">
        <w:t xml:space="preserve"> </w:t>
      </w:r>
      <w:proofErr w:type="spellStart"/>
      <w:r w:rsidRPr="00936C88">
        <w:t>source</w:t>
      </w:r>
      <w:proofErr w:type="spellEnd"/>
      <w:r w:rsidRPr="00936C88">
        <w:t xml:space="preserve"> </w:t>
      </w:r>
      <w:proofErr w:type="spellStart"/>
      <w:r w:rsidRPr="00936C88">
        <w:t>code</w:t>
      </w:r>
      <w:proofErr w:type="spellEnd"/>
      <w:r w:rsidRPr="00936C88">
        <w:t xml:space="preserve"> </w:t>
      </w:r>
      <w:proofErr w:type="spellStart"/>
      <w:r w:rsidRPr="00936C88">
        <w:t>in</w:t>
      </w:r>
      <w:proofErr w:type="spellEnd"/>
      <w:r w:rsidRPr="00936C88">
        <w:t xml:space="preserve"> C</w:t>
      </w:r>
      <w:r>
        <w:t>;</w:t>
      </w:r>
      <w:r w:rsidRPr="00936C88">
        <w:rPr>
          <w:sz w:val="17"/>
          <w:szCs w:val="17"/>
        </w:rPr>
        <w:t xml:space="preserve"> </w:t>
      </w:r>
      <w:proofErr w:type="spellStart"/>
      <w:r w:rsidRPr="00936C88">
        <w:t>John</w:t>
      </w:r>
      <w:proofErr w:type="spellEnd"/>
      <w:r w:rsidRPr="00936C88">
        <w:t xml:space="preserve"> </w:t>
      </w:r>
      <w:proofErr w:type="spellStart"/>
      <w:r w:rsidRPr="00936C88">
        <w:t>Wiley</w:t>
      </w:r>
      <w:proofErr w:type="spellEnd"/>
      <w:r w:rsidRPr="00936C88">
        <w:t xml:space="preserve"> &amp; </w:t>
      </w:r>
      <w:proofErr w:type="spellStart"/>
      <w:r w:rsidRPr="00936C88">
        <w:t>Sons</w:t>
      </w:r>
      <w:proofErr w:type="spellEnd"/>
      <w:r w:rsidRPr="00936C88">
        <w:t xml:space="preserve">, </w:t>
      </w:r>
      <w:proofErr w:type="spellStart"/>
      <w:r w:rsidRPr="00936C88">
        <w:t>Inc</w:t>
      </w:r>
      <w:proofErr w:type="spellEnd"/>
      <w:r w:rsidRPr="00936C88">
        <w:t>. New York, NY, USA ©1995 </w:t>
      </w:r>
    </w:p>
    <w:p w:rsidR="00591D1A" w:rsidRPr="00591D1A" w:rsidRDefault="00936C88" w:rsidP="00936C88">
      <w:r>
        <w:t xml:space="preserve">[4] </w:t>
      </w:r>
      <w:proofErr w:type="spellStart"/>
      <w:r>
        <w:t>Brajer</w:t>
      </w:r>
      <w:proofErr w:type="spellEnd"/>
      <w:r>
        <w:t xml:space="preserve"> I.</w:t>
      </w:r>
      <w:r w:rsidR="00A00D65">
        <w:t xml:space="preserve">; Automatsko oblikovanje kombinacijskih mreža; Diplomski rad; Fakultet Elektrotehnike i Računarstva;  2011. </w:t>
      </w:r>
    </w:p>
    <w:p w:rsidR="00591D1A" w:rsidRPr="00753B06" w:rsidRDefault="00591D1A" w:rsidP="00ED13B2"/>
    <w:p w:rsidR="00ED13B2" w:rsidRPr="00753B06" w:rsidRDefault="00ED13B2" w:rsidP="00ED13B2"/>
    <w:p w:rsidR="00ED13B2" w:rsidRPr="00753B06" w:rsidRDefault="00ED13B2" w:rsidP="00ED13B2"/>
    <w:p w:rsidR="00ED13B2" w:rsidRPr="00753B06" w:rsidRDefault="008145CA" w:rsidP="00ED13B2">
      <w:r w:rsidRPr="00753B06">
        <w:t xml:space="preserve"> </w:t>
      </w:r>
    </w:p>
    <w:p w:rsidR="00750888" w:rsidRPr="00753B06" w:rsidRDefault="00750888" w:rsidP="007D5E30">
      <w:pPr>
        <w:pStyle w:val="Heading1"/>
        <w:numPr>
          <w:ilvl w:val="0"/>
          <w:numId w:val="39"/>
        </w:numPr>
      </w:pPr>
      <w:bookmarkStart w:id="20" w:name="_Toc387330687"/>
      <w:r w:rsidRPr="00753B06">
        <w:lastRenderedPageBreak/>
        <w:t>Sažetak</w:t>
      </w:r>
      <w:bookmarkEnd w:id="20"/>
    </w:p>
    <w:p w:rsidR="00ED13B2" w:rsidRPr="00753B06" w:rsidRDefault="00ED13B2" w:rsidP="00ED13B2"/>
    <w:p w:rsidR="00ED13B2" w:rsidRPr="00753B06" w:rsidRDefault="0028417A" w:rsidP="00ED13B2">
      <w:r w:rsidRPr="00753B06">
        <w:t xml:space="preserve">Ovaj rad govori o razvijanju </w:t>
      </w:r>
      <w:proofErr w:type="spellStart"/>
      <w:r w:rsidRPr="00753B06">
        <w:t>Sbox</w:t>
      </w:r>
      <w:proofErr w:type="spellEnd"/>
      <w:r w:rsidRPr="00753B06">
        <w:t xml:space="preserve">-ova s pomoću </w:t>
      </w:r>
      <w:proofErr w:type="spellStart"/>
      <w:r w:rsidR="00756D62" w:rsidRPr="00753B06">
        <w:t>Cartesian</w:t>
      </w:r>
      <w:proofErr w:type="spellEnd"/>
      <w:r w:rsidR="00756D62" w:rsidRPr="00753B06">
        <w:t>-ovog</w:t>
      </w:r>
      <w:r w:rsidRPr="00753B06">
        <w:t xml:space="preserve"> logičkog sklopa. Opisuje postupak rada </w:t>
      </w:r>
      <w:proofErr w:type="spellStart"/>
      <w:r w:rsidR="00756D62" w:rsidRPr="00753B06">
        <w:t>Cartesian</w:t>
      </w:r>
      <w:proofErr w:type="spellEnd"/>
      <w:r w:rsidR="00756D62" w:rsidRPr="00753B06">
        <w:t xml:space="preserve">-ovog sklopa i njegovu primjenu za evoluciju    </w:t>
      </w:r>
      <w:proofErr w:type="spellStart"/>
      <w:r w:rsidR="00756D62" w:rsidRPr="00753B06">
        <w:t>Sbox</w:t>
      </w:r>
      <w:proofErr w:type="spellEnd"/>
      <w:r w:rsidR="00756D62" w:rsidRPr="00753B06">
        <w:t xml:space="preserve">-a, te govori o nekim važnijim svojstvima koje bi </w:t>
      </w:r>
      <w:proofErr w:type="spellStart"/>
      <w:r w:rsidR="00756D62" w:rsidRPr="00753B06">
        <w:t>Sbox</w:t>
      </w:r>
      <w:proofErr w:type="spellEnd"/>
      <w:r w:rsidR="00756D62" w:rsidRPr="00753B06">
        <w:t xml:space="preserve"> trebao zadov</w:t>
      </w:r>
      <w:r w:rsidR="00326BCC">
        <w:t>o</w:t>
      </w:r>
      <w:r w:rsidR="00756D62" w:rsidRPr="00753B06">
        <w:t>l</w:t>
      </w:r>
      <w:r w:rsidR="00326BCC">
        <w:t>ja</w:t>
      </w:r>
      <w:r w:rsidR="00756D62" w:rsidRPr="00753B06">
        <w:t xml:space="preserve">vati da bi bio „dobar“. Na kraju su dani rezultati testiranja i upute za korištenje programa.  </w:t>
      </w:r>
    </w:p>
    <w:p w:rsidR="00750888" w:rsidRPr="00753B06" w:rsidRDefault="00750888" w:rsidP="00750888"/>
    <w:p w:rsidR="00F048A7" w:rsidRPr="00753B06" w:rsidRDefault="00F048A7" w:rsidP="00750888"/>
    <w:p w:rsidR="00F048A7" w:rsidRPr="00753B06" w:rsidRDefault="00F048A7" w:rsidP="00750888"/>
    <w:sectPr w:rsidR="00F048A7" w:rsidRPr="00753B06" w:rsidSect="00374865">
      <w:headerReference w:type="even" r:id="rId14"/>
      <w:headerReference w:type="default" r:id="rId15"/>
      <w:footerReference w:type="default" r:id="rId16"/>
      <w:type w:val="continuous"/>
      <w:pgSz w:w="11906" w:h="16838" w:code="9"/>
      <w:pgMar w:top="1701" w:right="1134" w:bottom="1701" w:left="1701" w:header="680" w:footer="680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00B" w:rsidRDefault="0078600B" w:rsidP="00750888">
      <w:r>
        <w:separator/>
      </w:r>
    </w:p>
    <w:p w:rsidR="0078600B" w:rsidRDefault="0078600B" w:rsidP="00750888"/>
    <w:p w:rsidR="0078600B" w:rsidRDefault="0078600B" w:rsidP="00750888"/>
    <w:p w:rsidR="0078600B" w:rsidRDefault="0078600B"/>
  </w:endnote>
  <w:endnote w:type="continuationSeparator" w:id="0">
    <w:p w:rsidR="0078600B" w:rsidRDefault="0078600B" w:rsidP="00750888">
      <w:r>
        <w:continuationSeparator/>
      </w:r>
    </w:p>
    <w:p w:rsidR="0078600B" w:rsidRDefault="0078600B" w:rsidP="00750888"/>
    <w:p w:rsidR="0078600B" w:rsidRDefault="0078600B" w:rsidP="00750888"/>
    <w:p w:rsidR="0078600B" w:rsidRDefault="007860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tarSymbol">
    <w:altName w:val="Arial Unicode MS"/>
    <w:panose1 w:val="00000000000000000000"/>
    <w:charset w:val="02"/>
    <w:family w:val="auto"/>
    <w:notTrueType/>
    <w:pitch w:val="default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31A" w:rsidRPr="00C2068C" w:rsidRDefault="0099431A" w:rsidP="00750888">
    <w:r>
      <w:tab/>
    </w:r>
    <w:r w:rsidRPr="00C2068C">
      <w:fldChar w:fldCharType="begin"/>
    </w:r>
    <w:r w:rsidRPr="00C2068C">
      <w:instrText xml:space="preserve"> PAGE </w:instrText>
    </w:r>
    <w:r w:rsidRPr="00C2068C">
      <w:fldChar w:fldCharType="separate"/>
    </w:r>
    <w:r>
      <w:rPr>
        <w:noProof/>
      </w:rPr>
      <w:t>32</w:t>
    </w:r>
    <w:r w:rsidRPr="00C2068C">
      <w:fldChar w:fldCharType="end"/>
    </w:r>
  </w:p>
  <w:p w:rsidR="0099431A" w:rsidRDefault="0099431A" w:rsidP="00750888"/>
  <w:p w:rsidR="0099431A" w:rsidRDefault="0099431A" w:rsidP="0075088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319" w:rsidRDefault="00F73319" w:rsidP="00F73319">
    <w:pPr>
      <w:pStyle w:val="Footer"/>
      <w:jc w:val="right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466EE">
      <w:rPr>
        <w:rStyle w:val="PageNumber"/>
        <w:noProof/>
      </w:rPr>
      <w:t>10</w:t>
    </w:r>
    <w:r>
      <w:rPr>
        <w:rStyle w:val="PageNumber"/>
      </w:rPr>
      <w:fldChar w:fldCharType="end"/>
    </w:r>
  </w:p>
  <w:p w:rsidR="00FB0919" w:rsidRDefault="00FB091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00B" w:rsidRDefault="0078600B" w:rsidP="00750888">
      <w:r>
        <w:separator/>
      </w:r>
    </w:p>
    <w:p w:rsidR="0078600B" w:rsidRDefault="0078600B" w:rsidP="00750888"/>
    <w:p w:rsidR="0078600B" w:rsidRDefault="0078600B" w:rsidP="00750888"/>
    <w:p w:rsidR="0078600B" w:rsidRDefault="0078600B"/>
  </w:footnote>
  <w:footnote w:type="continuationSeparator" w:id="0">
    <w:p w:rsidR="0078600B" w:rsidRDefault="0078600B" w:rsidP="00750888">
      <w:r>
        <w:continuationSeparator/>
      </w:r>
    </w:p>
    <w:p w:rsidR="0078600B" w:rsidRDefault="0078600B" w:rsidP="00750888"/>
    <w:p w:rsidR="0078600B" w:rsidRDefault="0078600B" w:rsidP="00750888"/>
    <w:p w:rsidR="0078600B" w:rsidRDefault="0078600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31A" w:rsidRPr="00350ADB" w:rsidRDefault="0099431A" w:rsidP="00750888">
    <w:r w:rsidRPr="00350ADB">
      <w:t xml:space="preserve">Kvaliteta usluge u </w:t>
    </w:r>
    <w:proofErr w:type="spellStart"/>
    <w:r w:rsidRPr="00350ADB">
      <w:t>OpenBSD</w:t>
    </w:r>
    <w:proofErr w:type="spellEnd"/>
    <w:r w:rsidRPr="00350ADB">
      <w:t>-u</w:t>
    </w:r>
  </w:p>
  <w:p w:rsidR="0099431A" w:rsidRDefault="0099431A" w:rsidP="00750888"/>
  <w:p w:rsidR="0099431A" w:rsidRDefault="0099431A" w:rsidP="0075088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18DF" w:rsidRDefault="001518D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319" w:rsidRDefault="00F73319">
    <w:pPr>
      <w:pStyle w:val="Header"/>
    </w:pPr>
  </w:p>
  <w:p w:rsidR="00FB0919" w:rsidRDefault="00FB091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7">
    <w:nsid w:val="05872B2C"/>
    <w:multiLevelType w:val="hybridMultilevel"/>
    <w:tmpl w:val="E876973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FF14A94"/>
    <w:multiLevelType w:val="multilevel"/>
    <w:tmpl w:val="041A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12382263"/>
    <w:multiLevelType w:val="hybridMultilevel"/>
    <w:tmpl w:val="EA12451C"/>
    <w:lvl w:ilvl="0" w:tplc="041A000F">
      <w:start w:val="1"/>
      <w:numFmt w:val="decimal"/>
      <w:lvlText w:val="%1."/>
      <w:lvlJc w:val="left"/>
      <w:pPr>
        <w:tabs>
          <w:tab w:val="num" w:pos="1151"/>
        </w:tabs>
        <w:ind w:left="1151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871"/>
        </w:tabs>
        <w:ind w:left="1871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91"/>
        </w:tabs>
        <w:ind w:left="2591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311"/>
        </w:tabs>
        <w:ind w:left="3311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031"/>
        </w:tabs>
        <w:ind w:left="4031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751"/>
        </w:tabs>
        <w:ind w:left="4751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71"/>
        </w:tabs>
        <w:ind w:left="5471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91"/>
        </w:tabs>
        <w:ind w:left="6191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911"/>
        </w:tabs>
        <w:ind w:left="6911" w:hanging="180"/>
      </w:pPr>
    </w:lvl>
  </w:abstractNum>
  <w:abstractNum w:abstractNumId="10">
    <w:nsid w:val="15C435F4"/>
    <w:multiLevelType w:val="multilevel"/>
    <w:tmpl w:val="3AC4F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69D3380"/>
    <w:multiLevelType w:val="multilevel"/>
    <w:tmpl w:val="041A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1AD3393F"/>
    <w:multiLevelType w:val="hybridMultilevel"/>
    <w:tmpl w:val="B1C09FE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95104"/>
    <w:multiLevelType w:val="multilevel"/>
    <w:tmpl w:val="8FA29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2F67AFC"/>
    <w:multiLevelType w:val="multilevel"/>
    <w:tmpl w:val="DFC08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5560E58"/>
    <w:multiLevelType w:val="multilevel"/>
    <w:tmpl w:val="7DF0C8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6">
    <w:nsid w:val="26DF6F05"/>
    <w:multiLevelType w:val="hybridMultilevel"/>
    <w:tmpl w:val="C588A640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>
    <w:nsid w:val="2BE368BC"/>
    <w:multiLevelType w:val="multilevel"/>
    <w:tmpl w:val="77B6F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43B00C5"/>
    <w:multiLevelType w:val="multilevel"/>
    <w:tmpl w:val="070CA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1B511C"/>
    <w:multiLevelType w:val="multilevel"/>
    <w:tmpl w:val="144E5EB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37D47806"/>
    <w:multiLevelType w:val="multilevel"/>
    <w:tmpl w:val="99FCE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BBB223D"/>
    <w:multiLevelType w:val="hybridMultilevel"/>
    <w:tmpl w:val="823C9D2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CDF65B6"/>
    <w:multiLevelType w:val="hybridMultilevel"/>
    <w:tmpl w:val="6D10928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4890AB3"/>
    <w:multiLevelType w:val="hybridMultilevel"/>
    <w:tmpl w:val="402AE3CC"/>
    <w:lvl w:ilvl="0" w:tplc="55C83286">
      <w:start w:val="1"/>
      <w:numFmt w:val="decimal"/>
      <w:lvlText w:val="%1."/>
      <w:lvlJc w:val="left"/>
      <w:pPr>
        <w:tabs>
          <w:tab w:val="num" w:pos="284"/>
        </w:tabs>
        <w:ind w:left="397" w:hanging="284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5B56172"/>
    <w:multiLevelType w:val="hybridMultilevel"/>
    <w:tmpl w:val="1AD0E01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225B52"/>
    <w:multiLevelType w:val="hybridMultilevel"/>
    <w:tmpl w:val="5A64001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D9102BC"/>
    <w:multiLevelType w:val="hybridMultilevel"/>
    <w:tmpl w:val="492C9FD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2F413D7"/>
    <w:multiLevelType w:val="hybridMultilevel"/>
    <w:tmpl w:val="B4105BB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A6348DB"/>
    <w:multiLevelType w:val="hybridMultilevel"/>
    <w:tmpl w:val="656C531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CB4B99"/>
    <w:multiLevelType w:val="multilevel"/>
    <w:tmpl w:val="E79247B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5CFE3D8E"/>
    <w:multiLevelType w:val="multilevel"/>
    <w:tmpl w:val="431E3A6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>
    <w:nsid w:val="603D4E6C"/>
    <w:multiLevelType w:val="multilevel"/>
    <w:tmpl w:val="6C3A8304"/>
    <w:lvl w:ilvl="0">
      <w:start w:val="1"/>
      <w:numFmt w:val="decimal"/>
      <w:lvlText w:val="%1."/>
      <w:lvlJc w:val="left"/>
      <w:pPr>
        <w:tabs>
          <w:tab w:val="num" w:pos="357"/>
        </w:tabs>
        <w:ind w:left="454" w:hanging="9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59F50CD"/>
    <w:multiLevelType w:val="hybridMultilevel"/>
    <w:tmpl w:val="0D8E3C0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8DC7D57"/>
    <w:multiLevelType w:val="hybridMultilevel"/>
    <w:tmpl w:val="72708CEE"/>
    <w:lvl w:ilvl="0" w:tplc="041A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34">
    <w:nsid w:val="6BF26A7C"/>
    <w:multiLevelType w:val="multilevel"/>
    <w:tmpl w:val="C9E26B10"/>
    <w:lvl w:ilvl="0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35">
    <w:nsid w:val="710E017E"/>
    <w:multiLevelType w:val="multilevel"/>
    <w:tmpl w:val="0DD295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6">
    <w:nsid w:val="71AA469A"/>
    <w:multiLevelType w:val="hybridMultilevel"/>
    <w:tmpl w:val="A0741AB6"/>
    <w:lvl w:ilvl="0" w:tplc="041A000F">
      <w:start w:val="1"/>
      <w:numFmt w:val="decimal"/>
      <w:lvlText w:val="%1."/>
      <w:lvlJc w:val="left"/>
      <w:pPr>
        <w:tabs>
          <w:tab w:val="num" w:pos="1003"/>
        </w:tabs>
        <w:ind w:left="1003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37">
    <w:nsid w:val="72FB450B"/>
    <w:multiLevelType w:val="hybridMultilevel"/>
    <w:tmpl w:val="E19234D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54E7C63"/>
    <w:multiLevelType w:val="multilevel"/>
    <w:tmpl w:val="851C2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5965314"/>
    <w:multiLevelType w:val="hybridMultilevel"/>
    <w:tmpl w:val="C9E26B10"/>
    <w:lvl w:ilvl="0" w:tplc="041A0001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40">
    <w:nsid w:val="7C4B1464"/>
    <w:multiLevelType w:val="multilevel"/>
    <w:tmpl w:val="D004C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9"/>
  </w:num>
  <w:num w:numId="3">
    <w:abstractNumId w:val="8"/>
  </w:num>
  <w:num w:numId="4">
    <w:abstractNumId w:val="11"/>
  </w:num>
  <w:num w:numId="5">
    <w:abstractNumId w:val="30"/>
  </w:num>
  <w:num w:numId="6">
    <w:abstractNumId w:val="29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37"/>
  </w:num>
  <w:num w:numId="14">
    <w:abstractNumId w:val="7"/>
  </w:num>
  <w:num w:numId="15">
    <w:abstractNumId w:val="27"/>
  </w:num>
  <w:num w:numId="16">
    <w:abstractNumId w:val="18"/>
  </w:num>
  <w:num w:numId="17">
    <w:abstractNumId w:val="31"/>
  </w:num>
  <w:num w:numId="18">
    <w:abstractNumId w:val="23"/>
  </w:num>
  <w:num w:numId="19">
    <w:abstractNumId w:val="32"/>
  </w:num>
  <w:num w:numId="20">
    <w:abstractNumId w:val="9"/>
  </w:num>
  <w:num w:numId="21">
    <w:abstractNumId w:val="39"/>
  </w:num>
  <w:num w:numId="22">
    <w:abstractNumId w:val="34"/>
  </w:num>
  <w:num w:numId="23">
    <w:abstractNumId w:val="36"/>
  </w:num>
  <w:num w:numId="24">
    <w:abstractNumId w:val="21"/>
  </w:num>
  <w:num w:numId="25">
    <w:abstractNumId w:val="10"/>
  </w:num>
  <w:num w:numId="26">
    <w:abstractNumId w:val="33"/>
  </w:num>
  <w:num w:numId="27">
    <w:abstractNumId w:val="13"/>
  </w:num>
  <w:num w:numId="28">
    <w:abstractNumId w:val="20"/>
  </w:num>
  <w:num w:numId="29">
    <w:abstractNumId w:val="38"/>
  </w:num>
  <w:num w:numId="30">
    <w:abstractNumId w:val="17"/>
  </w:num>
  <w:num w:numId="31">
    <w:abstractNumId w:val="25"/>
  </w:num>
  <w:num w:numId="32">
    <w:abstractNumId w:val="40"/>
  </w:num>
  <w:num w:numId="33">
    <w:abstractNumId w:val="26"/>
  </w:num>
  <w:num w:numId="34">
    <w:abstractNumId w:val="29"/>
  </w:num>
  <w:num w:numId="35">
    <w:abstractNumId w:val="29"/>
  </w:num>
  <w:num w:numId="36">
    <w:abstractNumId w:val="29"/>
  </w:num>
  <w:num w:numId="37">
    <w:abstractNumId w:val="22"/>
  </w:num>
  <w:num w:numId="38">
    <w:abstractNumId w:val="35"/>
  </w:num>
  <w:num w:numId="39">
    <w:abstractNumId w:val="15"/>
  </w:num>
  <w:num w:numId="40">
    <w:abstractNumId w:val="16"/>
  </w:num>
  <w:num w:numId="41">
    <w:abstractNumId w:val="24"/>
  </w:num>
  <w:num w:numId="42">
    <w:abstractNumId w:val="28"/>
  </w:num>
  <w:num w:numId="43">
    <w:abstractNumId w:val="12"/>
  </w:num>
  <w:num w:numId="4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025"/>
    <w:rsid w:val="00002480"/>
    <w:rsid w:val="000038A7"/>
    <w:rsid w:val="00005D05"/>
    <w:rsid w:val="00006377"/>
    <w:rsid w:val="00010059"/>
    <w:rsid w:val="0001567D"/>
    <w:rsid w:val="00017289"/>
    <w:rsid w:val="000231EF"/>
    <w:rsid w:val="00024B86"/>
    <w:rsid w:val="00031252"/>
    <w:rsid w:val="000338FD"/>
    <w:rsid w:val="0003403B"/>
    <w:rsid w:val="00040DF8"/>
    <w:rsid w:val="00041518"/>
    <w:rsid w:val="0004372D"/>
    <w:rsid w:val="0004434F"/>
    <w:rsid w:val="00047249"/>
    <w:rsid w:val="00047A38"/>
    <w:rsid w:val="00051CC8"/>
    <w:rsid w:val="000607B8"/>
    <w:rsid w:val="0006312E"/>
    <w:rsid w:val="00063FF6"/>
    <w:rsid w:val="000642A4"/>
    <w:rsid w:val="000745CD"/>
    <w:rsid w:val="00075239"/>
    <w:rsid w:val="00081B9D"/>
    <w:rsid w:val="00081DA8"/>
    <w:rsid w:val="000854BD"/>
    <w:rsid w:val="0009230B"/>
    <w:rsid w:val="00095430"/>
    <w:rsid w:val="000A36E2"/>
    <w:rsid w:val="000A453E"/>
    <w:rsid w:val="000B2F27"/>
    <w:rsid w:val="000B3501"/>
    <w:rsid w:val="000C150A"/>
    <w:rsid w:val="000C1B1C"/>
    <w:rsid w:val="000D4224"/>
    <w:rsid w:val="000E0225"/>
    <w:rsid w:val="000E32C5"/>
    <w:rsid w:val="000E42AA"/>
    <w:rsid w:val="000F1765"/>
    <w:rsid w:val="000F4C42"/>
    <w:rsid w:val="00101B25"/>
    <w:rsid w:val="00102072"/>
    <w:rsid w:val="001129F9"/>
    <w:rsid w:val="00116372"/>
    <w:rsid w:val="00117BF8"/>
    <w:rsid w:val="00123170"/>
    <w:rsid w:val="00131897"/>
    <w:rsid w:val="00131B83"/>
    <w:rsid w:val="0013460D"/>
    <w:rsid w:val="00135025"/>
    <w:rsid w:val="00144CF4"/>
    <w:rsid w:val="001518DF"/>
    <w:rsid w:val="001547C4"/>
    <w:rsid w:val="00156297"/>
    <w:rsid w:val="0016394A"/>
    <w:rsid w:val="001738CC"/>
    <w:rsid w:val="00173FCE"/>
    <w:rsid w:val="0017449F"/>
    <w:rsid w:val="00174810"/>
    <w:rsid w:val="00177A97"/>
    <w:rsid w:val="00183BA1"/>
    <w:rsid w:val="001A50F3"/>
    <w:rsid w:val="001A5C28"/>
    <w:rsid w:val="001B7F77"/>
    <w:rsid w:val="001E12B3"/>
    <w:rsid w:val="001E3A95"/>
    <w:rsid w:val="001F2E0C"/>
    <w:rsid w:val="001F2EA9"/>
    <w:rsid w:val="002055CA"/>
    <w:rsid w:val="00213CDE"/>
    <w:rsid w:val="002278AB"/>
    <w:rsid w:val="002341DD"/>
    <w:rsid w:val="00234680"/>
    <w:rsid w:val="00236678"/>
    <w:rsid w:val="002420D0"/>
    <w:rsid w:val="00246CDE"/>
    <w:rsid w:val="00254272"/>
    <w:rsid w:val="00270F64"/>
    <w:rsid w:val="002724F7"/>
    <w:rsid w:val="00272CCD"/>
    <w:rsid w:val="0027593A"/>
    <w:rsid w:val="0028417A"/>
    <w:rsid w:val="00293617"/>
    <w:rsid w:val="00294874"/>
    <w:rsid w:val="00296687"/>
    <w:rsid w:val="002967E1"/>
    <w:rsid w:val="00296C2D"/>
    <w:rsid w:val="002A2C73"/>
    <w:rsid w:val="002B1FC7"/>
    <w:rsid w:val="002B7038"/>
    <w:rsid w:val="002C28C1"/>
    <w:rsid w:val="002E1F11"/>
    <w:rsid w:val="002F2B1B"/>
    <w:rsid w:val="002F5897"/>
    <w:rsid w:val="002F6364"/>
    <w:rsid w:val="003044F5"/>
    <w:rsid w:val="00313A15"/>
    <w:rsid w:val="00314E2B"/>
    <w:rsid w:val="00314E60"/>
    <w:rsid w:val="00315A07"/>
    <w:rsid w:val="003210EE"/>
    <w:rsid w:val="003212C0"/>
    <w:rsid w:val="00326A38"/>
    <w:rsid w:val="00326BCC"/>
    <w:rsid w:val="003310D1"/>
    <w:rsid w:val="00331C16"/>
    <w:rsid w:val="0033620B"/>
    <w:rsid w:val="00352DC6"/>
    <w:rsid w:val="00353024"/>
    <w:rsid w:val="00354486"/>
    <w:rsid w:val="003550E7"/>
    <w:rsid w:val="0036282C"/>
    <w:rsid w:val="00374865"/>
    <w:rsid w:val="00375489"/>
    <w:rsid w:val="00376A0D"/>
    <w:rsid w:val="003774F8"/>
    <w:rsid w:val="0038120C"/>
    <w:rsid w:val="00381297"/>
    <w:rsid w:val="00382D66"/>
    <w:rsid w:val="00384307"/>
    <w:rsid w:val="00394A8A"/>
    <w:rsid w:val="00396A57"/>
    <w:rsid w:val="003A045D"/>
    <w:rsid w:val="003A26AA"/>
    <w:rsid w:val="003A2C5B"/>
    <w:rsid w:val="003A5470"/>
    <w:rsid w:val="003A671D"/>
    <w:rsid w:val="003B5C95"/>
    <w:rsid w:val="003B6EE5"/>
    <w:rsid w:val="003D0BED"/>
    <w:rsid w:val="003D144E"/>
    <w:rsid w:val="003D3568"/>
    <w:rsid w:val="003D36C9"/>
    <w:rsid w:val="003E508B"/>
    <w:rsid w:val="003F2447"/>
    <w:rsid w:val="003F3EF1"/>
    <w:rsid w:val="003F6477"/>
    <w:rsid w:val="00407446"/>
    <w:rsid w:val="00407E98"/>
    <w:rsid w:val="00420979"/>
    <w:rsid w:val="00432E70"/>
    <w:rsid w:val="004338AC"/>
    <w:rsid w:val="004451D1"/>
    <w:rsid w:val="004575B2"/>
    <w:rsid w:val="00476348"/>
    <w:rsid w:val="00493109"/>
    <w:rsid w:val="0049393B"/>
    <w:rsid w:val="00497621"/>
    <w:rsid w:val="004A3036"/>
    <w:rsid w:val="004A7EA4"/>
    <w:rsid w:val="004B549A"/>
    <w:rsid w:val="004B5660"/>
    <w:rsid w:val="004B57DF"/>
    <w:rsid w:val="004B7898"/>
    <w:rsid w:val="004B7E97"/>
    <w:rsid w:val="004C1214"/>
    <w:rsid w:val="004D1F7F"/>
    <w:rsid w:val="004D6E4D"/>
    <w:rsid w:val="004E0318"/>
    <w:rsid w:val="004E1DF2"/>
    <w:rsid w:val="004F49C6"/>
    <w:rsid w:val="004F6167"/>
    <w:rsid w:val="00501EAA"/>
    <w:rsid w:val="00502CE4"/>
    <w:rsid w:val="005043EE"/>
    <w:rsid w:val="005054CF"/>
    <w:rsid w:val="005061FB"/>
    <w:rsid w:val="00507238"/>
    <w:rsid w:val="00511B34"/>
    <w:rsid w:val="00515446"/>
    <w:rsid w:val="00515742"/>
    <w:rsid w:val="0051789A"/>
    <w:rsid w:val="0052262A"/>
    <w:rsid w:val="00523BBA"/>
    <w:rsid w:val="005373A8"/>
    <w:rsid w:val="00543B59"/>
    <w:rsid w:val="00543EB8"/>
    <w:rsid w:val="00550FF0"/>
    <w:rsid w:val="00551045"/>
    <w:rsid w:val="005515CE"/>
    <w:rsid w:val="00553ED9"/>
    <w:rsid w:val="0056068E"/>
    <w:rsid w:val="00563C2C"/>
    <w:rsid w:val="00564045"/>
    <w:rsid w:val="005679E8"/>
    <w:rsid w:val="00580049"/>
    <w:rsid w:val="00580902"/>
    <w:rsid w:val="00583777"/>
    <w:rsid w:val="00585D0B"/>
    <w:rsid w:val="00587492"/>
    <w:rsid w:val="00590FD0"/>
    <w:rsid w:val="00591D1A"/>
    <w:rsid w:val="00591F82"/>
    <w:rsid w:val="005922AA"/>
    <w:rsid w:val="005A1253"/>
    <w:rsid w:val="005A212E"/>
    <w:rsid w:val="005A44D9"/>
    <w:rsid w:val="005A52AA"/>
    <w:rsid w:val="005A6EE0"/>
    <w:rsid w:val="005B16CE"/>
    <w:rsid w:val="005B204E"/>
    <w:rsid w:val="005B2603"/>
    <w:rsid w:val="005C2012"/>
    <w:rsid w:val="005C3F8B"/>
    <w:rsid w:val="005C4B01"/>
    <w:rsid w:val="005C5554"/>
    <w:rsid w:val="005D0582"/>
    <w:rsid w:val="005D2F4C"/>
    <w:rsid w:val="005D36DA"/>
    <w:rsid w:val="005D568E"/>
    <w:rsid w:val="005D6599"/>
    <w:rsid w:val="005E1C7F"/>
    <w:rsid w:val="005E319F"/>
    <w:rsid w:val="005E4FAB"/>
    <w:rsid w:val="005F4A8F"/>
    <w:rsid w:val="005F7BF1"/>
    <w:rsid w:val="00603010"/>
    <w:rsid w:val="0061170B"/>
    <w:rsid w:val="00611A1D"/>
    <w:rsid w:val="006147B7"/>
    <w:rsid w:val="00622F4F"/>
    <w:rsid w:val="00635225"/>
    <w:rsid w:val="006553DE"/>
    <w:rsid w:val="0065633C"/>
    <w:rsid w:val="00662B4B"/>
    <w:rsid w:val="00662E54"/>
    <w:rsid w:val="00667338"/>
    <w:rsid w:val="00670B49"/>
    <w:rsid w:val="00673E8B"/>
    <w:rsid w:val="00674776"/>
    <w:rsid w:val="0067490C"/>
    <w:rsid w:val="00676FA3"/>
    <w:rsid w:val="00682B71"/>
    <w:rsid w:val="00696F5A"/>
    <w:rsid w:val="006A0E35"/>
    <w:rsid w:val="006A317E"/>
    <w:rsid w:val="006A530C"/>
    <w:rsid w:val="006A6EB0"/>
    <w:rsid w:val="006A769A"/>
    <w:rsid w:val="006A7AB2"/>
    <w:rsid w:val="006B0EE1"/>
    <w:rsid w:val="006B31A2"/>
    <w:rsid w:val="006B3D79"/>
    <w:rsid w:val="006C3071"/>
    <w:rsid w:val="006C7521"/>
    <w:rsid w:val="006D0361"/>
    <w:rsid w:val="006D1087"/>
    <w:rsid w:val="006D23D7"/>
    <w:rsid w:val="006D5050"/>
    <w:rsid w:val="006D553C"/>
    <w:rsid w:val="006D6B14"/>
    <w:rsid w:val="006D7BCE"/>
    <w:rsid w:val="006F6417"/>
    <w:rsid w:val="006F75F8"/>
    <w:rsid w:val="006F7F4E"/>
    <w:rsid w:val="00701307"/>
    <w:rsid w:val="007042A3"/>
    <w:rsid w:val="00713EB5"/>
    <w:rsid w:val="0071443C"/>
    <w:rsid w:val="007168E4"/>
    <w:rsid w:val="00723057"/>
    <w:rsid w:val="0072761E"/>
    <w:rsid w:val="00746CDE"/>
    <w:rsid w:val="00747A1D"/>
    <w:rsid w:val="00747E7A"/>
    <w:rsid w:val="00750888"/>
    <w:rsid w:val="00752208"/>
    <w:rsid w:val="00753010"/>
    <w:rsid w:val="00753B06"/>
    <w:rsid w:val="00756D62"/>
    <w:rsid w:val="00761AAF"/>
    <w:rsid w:val="00762BC3"/>
    <w:rsid w:val="00766A25"/>
    <w:rsid w:val="007720BA"/>
    <w:rsid w:val="007803D6"/>
    <w:rsid w:val="00780A25"/>
    <w:rsid w:val="00782F6F"/>
    <w:rsid w:val="00785FB2"/>
    <w:rsid w:val="0078600B"/>
    <w:rsid w:val="00790325"/>
    <w:rsid w:val="00794E02"/>
    <w:rsid w:val="007A5D1B"/>
    <w:rsid w:val="007B1FF1"/>
    <w:rsid w:val="007B3E8C"/>
    <w:rsid w:val="007B454F"/>
    <w:rsid w:val="007B694F"/>
    <w:rsid w:val="007C3317"/>
    <w:rsid w:val="007D1476"/>
    <w:rsid w:val="007D29F9"/>
    <w:rsid w:val="007D5BE0"/>
    <w:rsid w:val="007D5E30"/>
    <w:rsid w:val="007F0AFC"/>
    <w:rsid w:val="007F0B45"/>
    <w:rsid w:val="007F1DAE"/>
    <w:rsid w:val="007F329F"/>
    <w:rsid w:val="007F6377"/>
    <w:rsid w:val="00801EE3"/>
    <w:rsid w:val="00804D21"/>
    <w:rsid w:val="00805E22"/>
    <w:rsid w:val="00805FFB"/>
    <w:rsid w:val="008145CA"/>
    <w:rsid w:val="00817327"/>
    <w:rsid w:val="00822106"/>
    <w:rsid w:val="008272AC"/>
    <w:rsid w:val="008302FD"/>
    <w:rsid w:val="008303DC"/>
    <w:rsid w:val="0083161C"/>
    <w:rsid w:val="00831C4D"/>
    <w:rsid w:val="008322AB"/>
    <w:rsid w:val="00834EED"/>
    <w:rsid w:val="008379D7"/>
    <w:rsid w:val="00840233"/>
    <w:rsid w:val="00842E87"/>
    <w:rsid w:val="008438EB"/>
    <w:rsid w:val="00843941"/>
    <w:rsid w:val="00845FDA"/>
    <w:rsid w:val="00866819"/>
    <w:rsid w:val="00872FCC"/>
    <w:rsid w:val="00874DA0"/>
    <w:rsid w:val="00877426"/>
    <w:rsid w:val="00877E1F"/>
    <w:rsid w:val="008857F8"/>
    <w:rsid w:val="00890482"/>
    <w:rsid w:val="008925C8"/>
    <w:rsid w:val="00893643"/>
    <w:rsid w:val="008B0097"/>
    <w:rsid w:val="008B33A3"/>
    <w:rsid w:val="008B4C8C"/>
    <w:rsid w:val="008B65E3"/>
    <w:rsid w:val="008B68C2"/>
    <w:rsid w:val="008B7582"/>
    <w:rsid w:val="008C0B5A"/>
    <w:rsid w:val="008D49F0"/>
    <w:rsid w:val="008E2D3E"/>
    <w:rsid w:val="008E3330"/>
    <w:rsid w:val="008E463D"/>
    <w:rsid w:val="008E482A"/>
    <w:rsid w:val="008E5C50"/>
    <w:rsid w:val="008F0030"/>
    <w:rsid w:val="008F4BDD"/>
    <w:rsid w:val="00910C45"/>
    <w:rsid w:val="009138C1"/>
    <w:rsid w:val="0093397F"/>
    <w:rsid w:val="00935BCB"/>
    <w:rsid w:val="00936C88"/>
    <w:rsid w:val="00940107"/>
    <w:rsid w:val="00942A5D"/>
    <w:rsid w:val="009462B2"/>
    <w:rsid w:val="00955EB1"/>
    <w:rsid w:val="00957B66"/>
    <w:rsid w:val="009639EE"/>
    <w:rsid w:val="0096561F"/>
    <w:rsid w:val="00966AF5"/>
    <w:rsid w:val="00991309"/>
    <w:rsid w:val="0099402B"/>
    <w:rsid w:val="0099431A"/>
    <w:rsid w:val="00997095"/>
    <w:rsid w:val="009A0110"/>
    <w:rsid w:val="009A4C88"/>
    <w:rsid w:val="009B2958"/>
    <w:rsid w:val="009C1245"/>
    <w:rsid w:val="009C5AC6"/>
    <w:rsid w:val="009D28E3"/>
    <w:rsid w:val="009D2BEB"/>
    <w:rsid w:val="009D3DE5"/>
    <w:rsid w:val="009D5A07"/>
    <w:rsid w:val="009E796F"/>
    <w:rsid w:val="009F2471"/>
    <w:rsid w:val="009F6D2F"/>
    <w:rsid w:val="00A00D41"/>
    <w:rsid w:val="00A00D65"/>
    <w:rsid w:val="00A11709"/>
    <w:rsid w:val="00A2240B"/>
    <w:rsid w:val="00A2493E"/>
    <w:rsid w:val="00A320FE"/>
    <w:rsid w:val="00A47E8D"/>
    <w:rsid w:val="00A56AEA"/>
    <w:rsid w:val="00A61A74"/>
    <w:rsid w:val="00A655FB"/>
    <w:rsid w:val="00A661EC"/>
    <w:rsid w:val="00A75D33"/>
    <w:rsid w:val="00A81F29"/>
    <w:rsid w:val="00A85118"/>
    <w:rsid w:val="00A8531C"/>
    <w:rsid w:val="00AA088B"/>
    <w:rsid w:val="00AA3D26"/>
    <w:rsid w:val="00AB4B54"/>
    <w:rsid w:val="00AC391E"/>
    <w:rsid w:val="00AC608F"/>
    <w:rsid w:val="00AD2105"/>
    <w:rsid w:val="00AE2A81"/>
    <w:rsid w:val="00AE3ACE"/>
    <w:rsid w:val="00AE4C51"/>
    <w:rsid w:val="00AF053A"/>
    <w:rsid w:val="00AF372E"/>
    <w:rsid w:val="00AF6560"/>
    <w:rsid w:val="00B01694"/>
    <w:rsid w:val="00B0212E"/>
    <w:rsid w:val="00B10D20"/>
    <w:rsid w:val="00B13973"/>
    <w:rsid w:val="00B13CC5"/>
    <w:rsid w:val="00B34970"/>
    <w:rsid w:val="00B466EE"/>
    <w:rsid w:val="00B50CA3"/>
    <w:rsid w:val="00B525E8"/>
    <w:rsid w:val="00B568AE"/>
    <w:rsid w:val="00B632EE"/>
    <w:rsid w:val="00B642FC"/>
    <w:rsid w:val="00B75A40"/>
    <w:rsid w:val="00B821D9"/>
    <w:rsid w:val="00B825F5"/>
    <w:rsid w:val="00B87AD1"/>
    <w:rsid w:val="00B9514F"/>
    <w:rsid w:val="00B957B1"/>
    <w:rsid w:val="00B97BCE"/>
    <w:rsid w:val="00BA1102"/>
    <w:rsid w:val="00BA5D85"/>
    <w:rsid w:val="00BA79E1"/>
    <w:rsid w:val="00BA7A57"/>
    <w:rsid w:val="00BA7D8B"/>
    <w:rsid w:val="00BB1923"/>
    <w:rsid w:val="00BB251B"/>
    <w:rsid w:val="00BB289F"/>
    <w:rsid w:val="00BB79A1"/>
    <w:rsid w:val="00BC1B7E"/>
    <w:rsid w:val="00BC5BE6"/>
    <w:rsid w:val="00BC6F0B"/>
    <w:rsid w:val="00BD445C"/>
    <w:rsid w:val="00BE15C5"/>
    <w:rsid w:val="00BE230D"/>
    <w:rsid w:val="00BE2699"/>
    <w:rsid w:val="00BF3598"/>
    <w:rsid w:val="00BF39DD"/>
    <w:rsid w:val="00BF7478"/>
    <w:rsid w:val="00C03DFE"/>
    <w:rsid w:val="00C0670C"/>
    <w:rsid w:val="00C11366"/>
    <w:rsid w:val="00C140CF"/>
    <w:rsid w:val="00C15A7C"/>
    <w:rsid w:val="00C224A2"/>
    <w:rsid w:val="00C2359D"/>
    <w:rsid w:val="00C330FF"/>
    <w:rsid w:val="00C43367"/>
    <w:rsid w:val="00C4505A"/>
    <w:rsid w:val="00C5546A"/>
    <w:rsid w:val="00C63A16"/>
    <w:rsid w:val="00C65DE0"/>
    <w:rsid w:val="00C74AEA"/>
    <w:rsid w:val="00C772BF"/>
    <w:rsid w:val="00C7730B"/>
    <w:rsid w:val="00C82661"/>
    <w:rsid w:val="00C82A5C"/>
    <w:rsid w:val="00C87C1C"/>
    <w:rsid w:val="00C9372F"/>
    <w:rsid w:val="00C95307"/>
    <w:rsid w:val="00CA26E5"/>
    <w:rsid w:val="00CA3705"/>
    <w:rsid w:val="00CB103F"/>
    <w:rsid w:val="00CB16EA"/>
    <w:rsid w:val="00CB24CD"/>
    <w:rsid w:val="00CB25BD"/>
    <w:rsid w:val="00CB339F"/>
    <w:rsid w:val="00CB49FA"/>
    <w:rsid w:val="00CC0980"/>
    <w:rsid w:val="00CC382C"/>
    <w:rsid w:val="00CC5337"/>
    <w:rsid w:val="00CD4AF8"/>
    <w:rsid w:val="00CD6DDE"/>
    <w:rsid w:val="00CD7DE8"/>
    <w:rsid w:val="00CE17D2"/>
    <w:rsid w:val="00CE4119"/>
    <w:rsid w:val="00CE6833"/>
    <w:rsid w:val="00CF05AF"/>
    <w:rsid w:val="00CF19FC"/>
    <w:rsid w:val="00CF4AD2"/>
    <w:rsid w:val="00D00BE1"/>
    <w:rsid w:val="00D01963"/>
    <w:rsid w:val="00D05D9B"/>
    <w:rsid w:val="00D10130"/>
    <w:rsid w:val="00D10C5C"/>
    <w:rsid w:val="00D20DF1"/>
    <w:rsid w:val="00D22301"/>
    <w:rsid w:val="00D316CC"/>
    <w:rsid w:val="00D41FD8"/>
    <w:rsid w:val="00D42951"/>
    <w:rsid w:val="00D45398"/>
    <w:rsid w:val="00D46F7C"/>
    <w:rsid w:val="00D5254C"/>
    <w:rsid w:val="00D5298C"/>
    <w:rsid w:val="00D55C18"/>
    <w:rsid w:val="00D70CF0"/>
    <w:rsid w:val="00D7792A"/>
    <w:rsid w:val="00D902FC"/>
    <w:rsid w:val="00D91455"/>
    <w:rsid w:val="00DA33C8"/>
    <w:rsid w:val="00DA4490"/>
    <w:rsid w:val="00DA5842"/>
    <w:rsid w:val="00DA6ED2"/>
    <w:rsid w:val="00DA7875"/>
    <w:rsid w:val="00DB22FA"/>
    <w:rsid w:val="00DB35E1"/>
    <w:rsid w:val="00DC07F0"/>
    <w:rsid w:val="00DC2DF3"/>
    <w:rsid w:val="00DC4D54"/>
    <w:rsid w:val="00DD0371"/>
    <w:rsid w:val="00DD22EF"/>
    <w:rsid w:val="00DD7654"/>
    <w:rsid w:val="00DE4951"/>
    <w:rsid w:val="00E006AD"/>
    <w:rsid w:val="00E04894"/>
    <w:rsid w:val="00E05D97"/>
    <w:rsid w:val="00E12C07"/>
    <w:rsid w:val="00E12D90"/>
    <w:rsid w:val="00E14CB7"/>
    <w:rsid w:val="00E1533E"/>
    <w:rsid w:val="00E17CC4"/>
    <w:rsid w:val="00E2465F"/>
    <w:rsid w:val="00E27DE8"/>
    <w:rsid w:val="00E40B55"/>
    <w:rsid w:val="00E41816"/>
    <w:rsid w:val="00E5047A"/>
    <w:rsid w:val="00E50DAA"/>
    <w:rsid w:val="00E562C2"/>
    <w:rsid w:val="00E56EBA"/>
    <w:rsid w:val="00E645C7"/>
    <w:rsid w:val="00E7021C"/>
    <w:rsid w:val="00E775BD"/>
    <w:rsid w:val="00E85C9B"/>
    <w:rsid w:val="00E87728"/>
    <w:rsid w:val="00E92292"/>
    <w:rsid w:val="00E92D0D"/>
    <w:rsid w:val="00E96774"/>
    <w:rsid w:val="00EA0BB0"/>
    <w:rsid w:val="00EA4FD6"/>
    <w:rsid w:val="00EA641F"/>
    <w:rsid w:val="00EB0396"/>
    <w:rsid w:val="00EB5A35"/>
    <w:rsid w:val="00EC62AD"/>
    <w:rsid w:val="00ED13B2"/>
    <w:rsid w:val="00ED2E75"/>
    <w:rsid w:val="00ED4AD6"/>
    <w:rsid w:val="00ED56B2"/>
    <w:rsid w:val="00ED5BAB"/>
    <w:rsid w:val="00EE0A4F"/>
    <w:rsid w:val="00EE1C85"/>
    <w:rsid w:val="00EF07AF"/>
    <w:rsid w:val="00F0242E"/>
    <w:rsid w:val="00F048A7"/>
    <w:rsid w:val="00F26A32"/>
    <w:rsid w:val="00F335EE"/>
    <w:rsid w:val="00F37E46"/>
    <w:rsid w:val="00F4248E"/>
    <w:rsid w:val="00F44948"/>
    <w:rsid w:val="00F4743E"/>
    <w:rsid w:val="00F47670"/>
    <w:rsid w:val="00F541C2"/>
    <w:rsid w:val="00F62A95"/>
    <w:rsid w:val="00F65E4A"/>
    <w:rsid w:val="00F72BFB"/>
    <w:rsid w:val="00F73319"/>
    <w:rsid w:val="00F76653"/>
    <w:rsid w:val="00F81B81"/>
    <w:rsid w:val="00F932C5"/>
    <w:rsid w:val="00FA2076"/>
    <w:rsid w:val="00FA41A8"/>
    <w:rsid w:val="00FB0919"/>
    <w:rsid w:val="00FB5059"/>
    <w:rsid w:val="00FC1828"/>
    <w:rsid w:val="00FC1CD8"/>
    <w:rsid w:val="00FC1E21"/>
    <w:rsid w:val="00FC2885"/>
    <w:rsid w:val="00FC39A5"/>
    <w:rsid w:val="00FC6D35"/>
    <w:rsid w:val="00FD19CE"/>
    <w:rsid w:val="00FD2D11"/>
    <w:rsid w:val="00FD4682"/>
    <w:rsid w:val="00FE129B"/>
    <w:rsid w:val="00FE3D8B"/>
    <w:rsid w:val="00FF21E2"/>
    <w:rsid w:val="00FF2D17"/>
    <w:rsid w:val="00FF3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aliases w:val="Obican tekst"/>
    <w:qFormat/>
    <w:rsid w:val="00750888"/>
    <w:pPr>
      <w:spacing w:before="120" w:after="120"/>
    </w:pPr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qFormat/>
    <w:rsid w:val="00272CCD"/>
    <w:pPr>
      <w:pageBreakBefore/>
      <w:tabs>
        <w:tab w:val="num" w:pos="432"/>
      </w:tabs>
      <w:spacing w:before="240" w:after="360"/>
      <w:ind w:left="432" w:hanging="432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autoRedefine/>
    <w:qFormat/>
    <w:rsid w:val="00BB251B"/>
    <w:pPr>
      <w:keepNext/>
      <w:spacing w:before="360" w:after="240"/>
      <w:outlineLvl w:val="1"/>
    </w:pPr>
    <w:rPr>
      <w:rFonts w:cs="Arial"/>
      <w:b/>
      <w:bCs/>
      <w:iCs/>
      <w:sz w:val="26"/>
      <w:szCs w:val="26"/>
      <w:lang w:val="pl-PL"/>
    </w:rPr>
  </w:style>
  <w:style w:type="paragraph" w:styleId="Heading3">
    <w:name w:val="heading 3"/>
    <w:basedOn w:val="Normal"/>
    <w:next w:val="Normal"/>
    <w:autoRedefine/>
    <w:qFormat/>
    <w:rsid w:val="008B4C8C"/>
    <w:pPr>
      <w:keepNext/>
      <w:numPr>
        <w:ilvl w:val="2"/>
        <w:numId w:val="36"/>
      </w:numPr>
      <w:spacing w:before="360" w:after="180"/>
      <w:outlineLvl w:val="2"/>
    </w:pPr>
    <w:rPr>
      <w:rFonts w:cs="Arial"/>
      <w:b/>
      <w:bCs/>
    </w:rPr>
  </w:style>
  <w:style w:type="paragraph" w:styleId="Heading4">
    <w:name w:val="heading 4"/>
    <w:basedOn w:val="Normal"/>
    <w:next w:val="Normal"/>
    <w:qFormat/>
    <w:rsid w:val="008B4C8C"/>
    <w:pPr>
      <w:keepNext/>
      <w:numPr>
        <w:ilvl w:val="3"/>
        <w:numId w:val="36"/>
      </w:numPr>
      <w:spacing w:before="240" w:after="60"/>
      <w:outlineLvl w:val="3"/>
    </w:pPr>
    <w:rPr>
      <w:bCs/>
      <w:i/>
      <w:szCs w:val="28"/>
    </w:rPr>
  </w:style>
  <w:style w:type="paragraph" w:styleId="Heading5">
    <w:name w:val="heading 5"/>
    <w:basedOn w:val="Normal"/>
    <w:next w:val="Normal"/>
    <w:qFormat/>
    <w:rsid w:val="008B4C8C"/>
    <w:pPr>
      <w:numPr>
        <w:ilvl w:val="4"/>
        <w:numId w:val="36"/>
      </w:numPr>
      <w:spacing w:before="240" w:after="60"/>
      <w:outlineLvl w:val="4"/>
    </w:pPr>
    <w:rPr>
      <w:bCs/>
      <w:iCs/>
      <w:szCs w:val="26"/>
    </w:rPr>
  </w:style>
  <w:style w:type="paragraph" w:styleId="Heading6">
    <w:name w:val="heading 6"/>
    <w:basedOn w:val="Normal"/>
    <w:next w:val="Normal"/>
    <w:qFormat/>
    <w:rsid w:val="008B4C8C"/>
    <w:pPr>
      <w:numPr>
        <w:ilvl w:val="5"/>
        <w:numId w:val="36"/>
      </w:numPr>
      <w:spacing w:before="240" w:after="60"/>
      <w:outlineLvl w:val="5"/>
    </w:pPr>
    <w:rPr>
      <w:bCs/>
      <w:i/>
      <w:szCs w:val="22"/>
    </w:rPr>
  </w:style>
  <w:style w:type="paragraph" w:styleId="Heading7">
    <w:name w:val="heading 7"/>
    <w:basedOn w:val="Normal"/>
    <w:next w:val="Normal"/>
    <w:qFormat/>
    <w:rsid w:val="008B4C8C"/>
    <w:pPr>
      <w:numPr>
        <w:ilvl w:val="6"/>
        <w:numId w:val="36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8B4C8C"/>
    <w:pPr>
      <w:numPr>
        <w:ilvl w:val="7"/>
        <w:numId w:val="36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8B4C8C"/>
    <w:pPr>
      <w:numPr>
        <w:ilvl w:val="8"/>
        <w:numId w:val="36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kod">
    <w:name w:val="kod"/>
    <w:basedOn w:val="Normal"/>
    <w:rsid w:val="00B87AD1"/>
    <w:pPr>
      <w:spacing w:before="240" w:after="240"/>
      <w:ind w:left="708"/>
    </w:pPr>
    <w:rPr>
      <w:rFonts w:ascii="Courier New" w:hAnsi="Courier New"/>
      <w:sz w:val="22"/>
    </w:rPr>
  </w:style>
  <w:style w:type="paragraph" w:customStyle="1" w:styleId="Naslovtablice">
    <w:name w:val="Naslov tablice"/>
    <w:basedOn w:val="Normal"/>
    <w:next w:val="Normal"/>
    <w:autoRedefine/>
    <w:rsid w:val="005B2603"/>
    <w:pPr>
      <w:spacing w:before="240" w:after="240"/>
      <w:jc w:val="center"/>
    </w:pPr>
    <w:rPr>
      <w:rFonts w:cs="Arial"/>
      <w:i/>
    </w:rPr>
  </w:style>
  <w:style w:type="paragraph" w:styleId="Caption">
    <w:name w:val="caption"/>
    <w:basedOn w:val="Normal"/>
    <w:next w:val="Normal"/>
    <w:autoRedefine/>
    <w:qFormat/>
    <w:rsid w:val="00ED5BAB"/>
    <w:pPr>
      <w:spacing w:before="240"/>
      <w:jc w:val="center"/>
    </w:pPr>
    <w:rPr>
      <w:bCs/>
      <w:i/>
      <w:szCs w:val="20"/>
    </w:rPr>
  </w:style>
  <w:style w:type="paragraph" w:customStyle="1" w:styleId="Slika">
    <w:name w:val="Slika"/>
    <w:basedOn w:val="Normal"/>
    <w:next w:val="Naslovslike"/>
    <w:autoRedefine/>
    <w:rsid w:val="00420979"/>
    <w:pPr>
      <w:spacing w:before="240" w:after="240"/>
      <w:jc w:val="center"/>
    </w:pPr>
    <w:rPr>
      <w:noProof/>
      <w:sz w:val="22"/>
    </w:rPr>
  </w:style>
  <w:style w:type="paragraph" w:customStyle="1" w:styleId="Mjestoidatum">
    <w:name w:val="Mjesto i datum"/>
    <w:basedOn w:val="Normal"/>
    <w:link w:val="MjestoidatumChar"/>
    <w:rsid w:val="009138C1"/>
    <w:pPr>
      <w:jc w:val="center"/>
    </w:pPr>
    <w:rPr>
      <w:sz w:val="28"/>
    </w:rPr>
  </w:style>
  <w:style w:type="paragraph" w:styleId="TOC1">
    <w:name w:val="toc 1"/>
    <w:basedOn w:val="Normal"/>
    <w:next w:val="Normal"/>
    <w:autoRedefine/>
    <w:uiPriority w:val="39"/>
    <w:rsid w:val="001F2E0C"/>
    <w:pPr>
      <w:tabs>
        <w:tab w:val="left" w:pos="480"/>
        <w:tab w:val="right" w:leader="dot" w:pos="9060"/>
      </w:tabs>
      <w:spacing w:before="240"/>
    </w:pPr>
    <w:rPr>
      <w:rFonts w:cs="Arial"/>
      <w:noProof/>
      <w:szCs w:val="28"/>
    </w:rPr>
  </w:style>
  <w:style w:type="paragraph" w:styleId="TOC2">
    <w:name w:val="toc 2"/>
    <w:basedOn w:val="Normal"/>
    <w:next w:val="Normal"/>
    <w:autoRedefine/>
    <w:uiPriority w:val="39"/>
    <w:rsid w:val="00ED5BAB"/>
    <w:pPr>
      <w:tabs>
        <w:tab w:val="left" w:pos="960"/>
        <w:tab w:val="right" w:leader="dot" w:pos="9060"/>
      </w:tabs>
      <w:ind w:left="240"/>
    </w:pPr>
    <w:rPr>
      <w:rFonts w:cs="Arial"/>
      <w:noProof/>
    </w:rPr>
  </w:style>
  <w:style w:type="paragraph" w:styleId="TOC3">
    <w:name w:val="toc 3"/>
    <w:basedOn w:val="Normal"/>
    <w:next w:val="Normal"/>
    <w:autoRedefine/>
    <w:semiHidden/>
    <w:rsid w:val="00ED5BAB"/>
    <w:pPr>
      <w:tabs>
        <w:tab w:val="left" w:pos="1440"/>
        <w:tab w:val="right" w:leader="dot" w:pos="9060"/>
      </w:tabs>
      <w:ind w:left="480"/>
    </w:pPr>
    <w:rPr>
      <w:rFonts w:cs="Arial"/>
      <w:noProof/>
      <w:sz w:val="22"/>
      <w:szCs w:val="22"/>
    </w:rPr>
  </w:style>
  <w:style w:type="paragraph" w:customStyle="1" w:styleId="Naslovslike">
    <w:name w:val="Naslov slike"/>
    <w:basedOn w:val="Normal"/>
    <w:next w:val="Normal"/>
    <w:rsid w:val="00B87AD1"/>
    <w:pPr>
      <w:spacing w:before="240" w:after="240"/>
      <w:jc w:val="center"/>
    </w:pPr>
    <w:rPr>
      <w:rFonts w:cs="Arial"/>
      <w:i/>
      <w:noProof/>
      <w:szCs w:val="22"/>
    </w:rPr>
  </w:style>
  <w:style w:type="character" w:customStyle="1" w:styleId="MjestoidatumChar">
    <w:name w:val="Mjesto i datum Char"/>
    <w:link w:val="Mjestoidatum"/>
    <w:rsid w:val="009138C1"/>
    <w:rPr>
      <w:rFonts w:ascii="Arial" w:hAnsi="Arial"/>
      <w:sz w:val="28"/>
      <w:szCs w:val="24"/>
      <w:lang w:val="hr-HR" w:eastAsia="hr-HR" w:bidi="ar-SA"/>
    </w:rPr>
  </w:style>
  <w:style w:type="character" w:customStyle="1" w:styleId="hiperlink">
    <w:name w:val="hiperlink"/>
    <w:rsid w:val="005B2603"/>
    <w:rPr>
      <w:rFonts w:ascii="Arial" w:hAnsi="Arial"/>
      <w:color w:val="0000FF"/>
      <w:sz w:val="22"/>
      <w:u w:val="single"/>
      <w:lang w:val="hr-HR"/>
    </w:rPr>
  </w:style>
  <w:style w:type="paragraph" w:customStyle="1" w:styleId="Autordokumenta">
    <w:name w:val="Autor dokumenta"/>
    <w:basedOn w:val="Normal"/>
    <w:next w:val="Heading1"/>
    <w:autoRedefine/>
    <w:rsid w:val="009138C1"/>
    <w:pPr>
      <w:spacing w:before="240" w:after="240"/>
      <w:jc w:val="center"/>
    </w:pPr>
    <w:rPr>
      <w:bCs/>
      <w:i/>
    </w:rPr>
  </w:style>
  <w:style w:type="paragraph" w:customStyle="1" w:styleId="Naslovdokumenta">
    <w:name w:val="Naslov dokumenta"/>
    <w:basedOn w:val="Normal"/>
    <w:next w:val="Autordokumenta"/>
    <w:rsid w:val="005B2603"/>
    <w:pPr>
      <w:spacing w:before="240" w:after="240"/>
      <w:jc w:val="center"/>
    </w:pPr>
    <w:rPr>
      <w:b/>
      <w:sz w:val="36"/>
    </w:rPr>
  </w:style>
  <w:style w:type="character" w:styleId="Hyperlink">
    <w:name w:val="Hyperlink"/>
    <w:uiPriority w:val="99"/>
    <w:rsid w:val="00750888"/>
    <w:rPr>
      <w:color w:val="0000FF"/>
      <w:u w:val="single"/>
    </w:rPr>
  </w:style>
  <w:style w:type="paragraph" w:styleId="Header">
    <w:name w:val="header"/>
    <w:basedOn w:val="Normal"/>
    <w:rsid w:val="00F73319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F73319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F73319"/>
  </w:style>
  <w:style w:type="paragraph" w:styleId="BalloonText">
    <w:name w:val="Balloon Text"/>
    <w:basedOn w:val="Normal"/>
    <w:semiHidden/>
    <w:rsid w:val="001F2E0C"/>
    <w:rPr>
      <w:rFonts w:ascii="Tahoma" w:hAnsi="Tahoma" w:cs="Tahoma"/>
      <w:sz w:val="16"/>
      <w:szCs w:val="16"/>
    </w:rPr>
  </w:style>
  <w:style w:type="character" w:customStyle="1" w:styleId="small-link-text">
    <w:name w:val="small-link-text"/>
    <w:basedOn w:val="DefaultParagraphFont"/>
    <w:rsid w:val="00936C88"/>
  </w:style>
  <w:style w:type="character" w:customStyle="1" w:styleId="apple-converted-space">
    <w:name w:val="apple-converted-space"/>
    <w:basedOn w:val="DefaultParagraphFont"/>
    <w:rsid w:val="00936C88"/>
  </w:style>
  <w:style w:type="character" w:styleId="PlaceholderText">
    <w:name w:val="Placeholder Text"/>
    <w:basedOn w:val="DefaultParagraphFont"/>
    <w:uiPriority w:val="99"/>
    <w:semiHidden/>
    <w:rsid w:val="000338F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aliases w:val="Obican tekst"/>
    <w:qFormat/>
    <w:rsid w:val="00750888"/>
    <w:pPr>
      <w:spacing w:before="120" w:after="120"/>
    </w:pPr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qFormat/>
    <w:rsid w:val="00272CCD"/>
    <w:pPr>
      <w:pageBreakBefore/>
      <w:tabs>
        <w:tab w:val="num" w:pos="432"/>
      </w:tabs>
      <w:spacing w:before="240" w:after="360"/>
      <w:ind w:left="432" w:hanging="432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autoRedefine/>
    <w:qFormat/>
    <w:rsid w:val="00BB251B"/>
    <w:pPr>
      <w:keepNext/>
      <w:spacing w:before="360" w:after="240"/>
      <w:outlineLvl w:val="1"/>
    </w:pPr>
    <w:rPr>
      <w:rFonts w:cs="Arial"/>
      <w:b/>
      <w:bCs/>
      <w:iCs/>
      <w:sz w:val="26"/>
      <w:szCs w:val="26"/>
      <w:lang w:val="pl-PL"/>
    </w:rPr>
  </w:style>
  <w:style w:type="paragraph" w:styleId="Heading3">
    <w:name w:val="heading 3"/>
    <w:basedOn w:val="Normal"/>
    <w:next w:val="Normal"/>
    <w:autoRedefine/>
    <w:qFormat/>
    <w:rsid w:val="008B4C8C"/>
    <w:pPr>
      <w:keepNext/>
      <w:numPr>
        <w:ilvl w:val="2"/>
        <w:numId w:val="36"/>
      </w:numPr>
      <w:spacing w:before="360" w:after="180"/>
      <w:outlineLvl w:val="2"/>
    </w:pPr>
    <w:rPr>
      <w:rFonts w:cs="Arial"/>
      <w:b/>
      <w:bCs/>
    </w:rPr>
  </w:style>
  <w:style w:type="paragraph" w:styleId="Heading4">
    <w:name w:val="heading 4"/>
    <w:basedOn w:val="Normal"/>
    <w:next w:val="Normal"/>
    <w:qFormat/>
    <w:rsid w:val="008B4C8C"/>
    <w:pPr>
      <w:keepNext/>
      <w:numPr>
        <w:ilvl w:val="3"/>
        <w:numId w:val="36"/>
      </w:numPr>
      <w:spacing w:before="240" w:after="60"/>
      <w:outlineLvl w:val="3"/>
    </w:pPr>
    <w:rPr>
      <w:bCs/>
      <w:i/>
      <w:szCs w:val="28"/>
    </w:rPr>
  </w:style>
  <w:style w:type="paragraph" w:styleId="Heading5">
    <w:name w:val="heading 5"/>
    <w:basedOn w:val="Normal"/>
    <w:next w:val="Normal"/>
    <w:qFormat/>
    <w:rsid w:val="008B4C8C"/>
    <w:pPr>
      <w:numPr>
        <w:ilvl w:val="4"/>
        <w:numId w:val="36"/>
      </w:numPr>
      <w:spacing w:before="240" w:after="60"/>
      <w:outlineLvl w:val="4"/>
    </w:pPr>
    <w:rPr>
      <w:bCs/>
      <w:iCs/>
      <w:szCs w:val="26"/>
    </w:rPr>
  </w:style>
  <w:style w:type="paragraph" w:styleId="Heading6">
    <w:name w:val="heading 6"/>
    <w:basedOn w:val="Normal"/>
    <w:next w:val="Normal"/>
    <w:qFormat/>
    <w:rsid w:val="008B4C8C"/>
    <w:pPr>
      <w:numPr>
        <w:ilvl w:val="5"/>
        <w:numId w:val="36"/>
      </w:numPr>
      <w:spacing w:before="240" w:after="60"/>
      <w:outlineLvl w:val="5"/>
    </w:pPr>
    <w:rPr>
      <w:bCs/>
      <w:i/>
      <w:szCs w:val="22"/>
    </w:rPr>
  </w:style>
  <w:style w:type="paragraph" w:styleId="Heading7">
    <w:name w:val="heading 7"/>
    <w:basedOn w:val="Normal"/>
    <w:next w:val="Normal"/>
    <w:qFormat/>
    <w:rsid w:val="008B4C8C"/>
    <w:pPr>
      <w:numPr>
        <w:ilvl w:val="6"/>
        <w:numId w:val="36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8B4C8C"/>
    <w:pPr>
      <w:numPr>
        <w:ilvl w:val="7"/>
        <w:numId w:val="36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8B4C8C"/>
    <w:pPr>
      <w:numPr>
        <w:ilvl w:val="8"/>
        <w:numId w:val="36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kod">
    <w:name w:val="kod"/>
    <w:basedOn w:val="Normal"/>
    <w:rsid w:val="00B87AD1"/>
    <w:pPr>
      <w:spacing w:before="240" w:after="240"/>
      <w:ind w:left="708"/>
    </w:pPr>
    <w:rPr>
      <w:rFonts w:ascii="Courier New" w:hAnsi="Courier New"/>
      <w:sz w:val="22"/>
    </w:rPr>
  </w:style>
  <w:style w:type="paragraph" w:customStyle="1" w:styleId="Naslovtablice">
    <w:name w:val="Naslov tablice"/>
    <w:basedOn w:val="Normal"/>
    <w:next w:val="Normal"/>
    <w:autoRedefine/>
    <w:rsid w:val="005B2603"/>
    <w:pPr>
      <w:spacing w:before="240" w:after="240"/>
      <w:jc w:val="center"/>
    </w:pPr>
    <w:rPr>
      <w:rFonts w:cs="Arial"/>
      <w:i/>
    </w:rPr>
  </w:style>
  <w:style w:type="paragraph" w:styleId="Caption">
    <w:name w:val="caption"/>
    <w:basedOn w:val="Normal"/>
    <w:next w:val="Normal"/>
    <w:autoRedefine/>
    <w:qFormat/>
    <w:rsid w:val="00ED5BAB"/>
    <w:pPr>
      <w:spacing w:before="240"/>
      <w:jc w:val="center"/>
    </w:pPr>
    <w:rPr>
      <w:bCs/>
      <w:i/>
      <w:szCs w:val="20"/>
    </w:rPr>
  </w:style>
  <w:style w:type="paragraph" w:customStyle="1" w:styleId="Slika">
    <w:name w:val="Slika"/>
    <w:basedOn w:val="Normal"/>
    <w:next w:val="Naslovslike"/>
    <w:autoRedefine/>
    <w:rsid w:val="00420979"/>
    <w:pPr>
      <w:spacing w:before="240" w:after="240"/>
      <w:jc w:val="center"/>
    </w:pPr>
    <w:rPr>
      <w:noProof/>
      <w:sz w:val="22"/>
    </w:rPr>
  </w:style>
  <w:style w:type="paragraph" w:customStyle="1" w:styleId="Mjestoidatum">
    <w:name w:val="Mjesto i datum"/>
    <w:basedOn w:val="Normal"/>
    <w:link w:val="MjestoidatumChar"/>
    <w:rsid w:val="009138C1"/>
    <w:pPr>
      <w:jc w:val="center"/>
    </w:pPr>
    <w:rPr>
      <w:sz w:val="28"/>
    </w:rPr>
  </w:style>
  <w:style w:type="paragraph" w:styleId="TOC1">
    <w:name w:val="toc 1"/>
    <w:basedOn w:val="Normal"/>
    <w:next w:val="Normal"/>
    <w:autoRedefine/>
    <w:uiPriority w:val="39"/>
    <w:rsid w:val="001F2E0C"/>
    <w:pPr>
      <w:tabs>
        <w:tab w:val="left" w:pos="480"/>
        <w:tab w:val="right" w:leader="dot" w:pos="9060"/>
      </w:tabs>
      <w:spacing w:before="240"/>
    </w:pPr>
    <w:rPr>
      <w:rFonts w:cs="Arial"/>
      <w:noProof/>
      <w:szCs w:val="28"/>
    </w:rPr>
  </w:style>
  <w:style w:type="paragraph" w:styleId="TOC2">
    <w:name w:val="toc 2"/>
    <w:basedOn w:val="Normal"/>
    <w:next w:val="Normal"/>
    <w:autoRedefine/>
    <w:uiPriority w:val="39"/>
    <w:rsid w:val="00ED5BAB"/>
    <w:pPr>
      <w:tabs>
        <w:tab w:val="left" w:pos="960"/>
        <w:tab w:val="right" w:leader="dot" w:pos="9060"/>
      </w:tabs>
      <w:ind w:left="240"/>
    </w:pPr>
    <w:rPr>
      <w:rFonts w:cs="Arial"/>
      <w:noProof/>
    </w:rPr>
  </w:style>
  <w:style w:type="paragraph" w:styleId="TOC3">
    <w:name w:val="toc 3"/>
    <w:basedOn w:val="Normal"/>
    <w:next w:val="Normal"/>
    <w:autoRedefine/>
    <w:semiHidden/>
    <w:rsid w:val="00ED5BAB"/>
    <w:pPr>
      <w:tabs>
        <w:tab w:val="left" w:pos="1440"/>
        <w:tab w:val="right" w:leader="dot" w:pos="9060"/>
      </w:tabs>
      <w:ind w:left="480"/>
    </w:pPr>
    <w:rPr>
      <w:rFonts w:cs="Arial"/>
      <w:noProof/>
      <w:sz w:val="22"/>
      <w:szCs w:val="22"/>
    </w:rPr>
  </w:style>
  <w:style w:type="paragraph" w:customStyle="1" w:styleId="Naslovslike">
    <w:name w:val="Naslov slike"/>
    <w:basedOn w:val="Normal"/>
    <w:next w:val="Normal"/>
    <w:rsid w:val="00B87AD1"/>
    <w:pPr>
      <w:spacing w:before="240" w:after="240"/>
      <w:jc w:val="center"/>
    </w:pPr>
    <w:rPr>
      <w:rFonts w:cs="Arial"/>
      <w:i/>
      <w:noProof/>
      <w:szCs w:val="22"/>
    </w:rPr>
  </w:style>
  <w:style w:type="character" w:customStyle="1" w:styleId="MjestoidatumChar">
    <w:name w:val="Mjesto i datum Char"/>
    <w:link w:val="Mjestoidatum"/>
    <w:rsid w:val="009138C1"/>
    <w:rPr>
      <w:rFonts w:ascii="Arial" w:hAnsi="Arial"/>
      <w:sz w:val="28"/>
      <w:szCs w:val="24"/>
      <w:lang w:val="hr-HR" w:eastAsia="hr-HR" w:bidi="ar-SA"/>
    </w:rPr>
  </w:style>
  <w:style w:type="character" w:customStyle="1" w:styleId="hiperlink">
    <w:name w:val="hiperlink"/>
    <w:rsid w:val="005B2603"/>
    <w:rPr>
      <w:rFonts w:ascii="Arial" w:hAnsi="Arial"/>
      <w:color w:val="0000FF"/>
      <w:sz w:val="22"/>
      <w:u w:val="single"/>
      <w:lang w:val="hr-HR"/>
    </w:rPr>
  </w:style>
  <w:style w:type="paragraph" w:customStyle="1" w:styleId="Autordokumenta">
    <w:name w:val="Autor dokumenta"/>
    <w:basedOn w:val="Normal"/>
    <w:next w:val="Heading1"/>
    <w:autoRedefine/>
    <w:rsid w:val="009138C1"/>
    <w:pPr>
      <w:spacing w:before="240" w:after="240"/>
      <w:jc w:val="center"/>
    </w:pPr>
    <w:rPr>
      <w:bCs/>
      <w:i/>
    </w:rPr>
  </w:style>
  <w:style w:type="paragraph" w:customStyle="1" w:styleId="Naslovdokumenta">
    <w:name w:val="Naslov dokumenta"/>
    <w:basedOn w:val="Normal"/>
    <w:next w:val="Autordokumenta"/>
    <w:rsid w:val="005B2603"/>
    <w:pPr>
      <w:spacing w:before="240" w:after="240"/>
      <w:jc w:val="center"/>
    </w:pPr>
    <w:rPr>
      <w:b/>
      <w:sz w:val="36"/>
    </w:rPr>
  </w:style>
  <w:style w:type="character" w:styleId="Hyperlink">
    <w:name w:val="Hyperlink"/>
    <w:uiPriority w:val="99"/>
    <w:rsid w:val="00750888"/>
    <w:rPr>
      <w:color w:val="0000FF"/>
      <w:u w:val="single"/>
    </w:rPr>
  </w:style>
  <w:style w:type="paragraph" w:styleId="Header">
    <w:name w:val="header"/>
    <w:basedOn w:val="Normal"/>
    <w:rsid w:val="00F73319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F73319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F73319"/>
  </w:style>
  <w:style w:type="paragraph" w:styleId="BalloonText">
    <w:name w:val="Balloon Text"/>
    <w:basedOn w:val="Normal"/>
    <w:semiHidden/>
    <w:rsid w:val="001F2E0C"/>
    <w:rPr>
      <w:rFonts w:ascii="Tahoma" w:hAnsi="Tahoma" w:cs="Tahoma"/>
      <w:sz w:val="16"/>
      <w:szCs w:val="16"/>
    </w:rPr>
  </w:style>
  <w:style w:type="character" w:customStyle="1" w:styleId="small-link-text">
    <w:name w:val="small-link-text"/>
    <w:basedOn w:val="DefaultParagraphFont"/>
    <w:rsid w:val="00936C88"/>
  </w:style>
  <w:style w:type="character" w:customStyle="1" w:styleId="apple-converted-space">
    <w:name w:val="apple-converted-space"/>
    <w:basedOn w:val="DefaultParagraphFont"/>
    <w:rsid w:val="00936C88"/>
  </w:style>
  <w:style w:type="character" w:styleId="PlaceholderText">
    <w:name w:val="Placeholder Text"/>
    <w:basedOn w:val="DefaultParagraphFont"/>
    <w:uiPriority w:val="99"/>
    <w:semiHidden/>
    <w:rsid w:val="000338F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3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smaug.zemris.fer.hr/ecfapp/GPboolean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unny\Desktop\rasipbook_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rasipbook_template</Template>
  <TotalTime>96</TotalTime>
  <Pages>1</Pages>
  <Words>1543</Words>
  <Characters>8796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Sveučilište u Zagrebu</vt:lpstr>
    </vt:vector>
  </TitlesOfParts>
  <Company>FER</Company>
  <LinksUpToDate>false</LinksUpToDate>
  <CharactersWithSpaces>10319</CharactersWithSpaces>
  <SharedDoc>false</SharedDoc>
  <HLinks>
    <vt:vector size="78" baseType="variant">
      <vt:variant>
        <vt:i4>1179698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_Toc387239563</vt:lpwstr>
      </vt:variant>
      <vt:variant>
        <vt:i4>1179698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_Toc387239562</vt:lpwstr>
      </vt:variant>
      <vt:variant>
        <vt:i4>1179698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_Toc387239561</vt:lpwstr>
      </vt:variant>
      <vt:variant>
        <vt:i4>1179698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_Toc387239560</vt:lpwstr>
      </vt:variant>
      <vt:variant>
        <vt:i4>1114162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_Toc387239559</vt:lpwstr>
      </vt:variant>
      <vt:variant>
        <vt:i4>1114162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_Toc387239558</vt:lpwstr>
      </vt:variant>
      <vt:variant>
        <vt:i4>1114162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_Toc387239557</vt:lpwstr>
      </vt:variant>
      <vt:variant>
        <vt:i4>1114162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_Toc387239556</vt:lpwstr>
      </vt:variant>
      <vt:variant>
        <vt:i4>1114162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_Toc387239555</vt:lpwstr>
      </vt:variant>
      <vt:variant>
        <vt:i4>1114162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_Toc387239554</vt:lpwstr>
      </vt:variant>
      <vt:variant>
        <vt:i4>1114162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_Toc387239553</vt:lpwstr>
      </vt:variant>
      <vt:variant>
        <vt:i4>1114162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_Toc387239552</vt:lpwstr>
      </vt:variant>
      <vt:variant>
        <vt:i4>1114162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_Toc387239551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Sveučilište u Zagrebu</dc:title>
  <dc:creator>Sinisa Tomic</dc:creator>
  <cp:lastModifiedBy>Jovic</cp:lastModifiedBy>
  <cp:revision>10</cp:revision>
  <cp:lastPrinted>2014-05-08T14:43:00Z</cp:lastPrinted>
  <dcterms:created xsi:type="dcterms:W3CDTF">2014-05-08T13:06:00Z</dcterms:created>
  <dcterms:modified xsi:type="dcterms:W3CDTF">2014-05-08T14:44:00Z</dcterms:modified>
</cp:coreProperties>
</file>